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3F64A" w14:textId="77777777" w:rsidR="0033058F" w:rsidRPr="005E258F" w:rsidRDefault="0033058F" w:rsidP="007308F9">
      <w:pPr>
        <w:pStyle w:val="Nagwek2"/>
        <w:spacing w:before="0" w:line="240" w:lineRule="auto"/>
        <w:rPr>
          <w:rFonts w:asciiTheme="minorHAnsi" w:hAnsiTheme="minorHAnsi" w:cstheme="minorHAnsi"/>
          <w:szCs w:val="22"/>
        </w:rPr>
      </w:pPr>
      <w:bookmarkStart w:id="0" w:name="_Hlk79575394"/>
      <w:bookmarkStart w:id="1" w:name="_Toc226451370"/>
      <w:r w:rsidRPr="005E258F">
        <w:rPr>
          <w:rFonts w:asciiTheme="minorHAnsi" w:hAnsiTheme="minorHAnsi" w:cstheme="minorHAnsi"/>
          <w:szCs w:val="22"/>
        </w:rPr>
        <w:t>Załącznik 1 – Formularz ofertowy</w:t>
      </w:r>
      <w:bookmarkEnd w:id="1"/>
    </w:p>
    <w:p w14:paraId="429C522B" w14:textId="77777777" w:rsidR="001E7CA7" w:rsidRPr="005E258F" w:rsidRDefault="001E7CA7" w:rsidP="007308F9">
      <w:pPr>
        <w:spacing w:line="240" w:lineRule="auto"/>
        <w:rPr>
          <w:rFonts w:asciiTheme="minorHAnsi" w:hAnsiTheme="minorHAnsi" w:cstheme="minorHAnsi"/>
        </w:rPr>
      </w:pPr>
    </w:p>
    <w:p w14:paraId="02091AEF" w14:textId="77777777" w:rsidR="006D180C" w:rsidRPr="005E258F" w:rsidRDefault="006D180C" w:rsidP="007308F9">
      <w:pPr>
        <w:spacing w:line="240" w:lineRule="auto"/>
        <w:ind w:left="4820"/>
        <w:rPr>
          <w:rFonts w:asciiTheme="minorHAnsi" w:hAnsiTheme="minorHAnsi" w:cstheme="minorHAnsi"/>
          <w:b/>
        </w:rPr>
      </w:pPr>
      <w:r w:rsidRPr="005E258F">
        <w:rPr>
          <w:rFonts w:asciiTheme="minorHAnsi" w:hAnsiTheme="minorHAnsi" w:cstheme="minorHAnsi"/>
          <w:b/>
        </w:rPr>
        <w:t>Komenda Wojewódzka Policji w Krakowie</w:t>
      </w:r>
    </w:p>
    <w:p w14:paraId="325AF819" w14:textId="77777777" w:rsidR="006D180C" w:rsidRPr="005E258F" w:rsidRDefault="006D180C" w:rsidP="007308F9">
      <w:pPr>
        <w:spacing w:line="240" w:lineRule="auto"/>
        <w:ind w:left="4820"/>
        <w:rPr>
          <w:rFonts w:asciiTheme="minorHAnsi" w:hAnsiTheme="minorHAnsi" w:cstheme="minorHAnsi"/>
          <w:b/>
        </w:rPr>
      </w:pPr>
      <w:r w:rsidRPr="005E258F">
        <w:rPr>
          <w:rFonts w:asciiTheme="minorHAnsi" w:hAnsiTheme="minorHAnsi" w:cstheme="minorHAnsi"/>
          <w:b/>
        </w:rPr>
        <w:t>ul. Mogilska 109</w:t>
      </w:r>
    </w:p>
    <w:p w14:paraId="66ECB68A" w14:textId="77777777" w:rsidR="006D180C" w:rsidRPr="005E258F" w:rsidRDefault="006D180C" w:rsidP="007308F9">
      <w:pPr>
        <w:spacing w:line="240" w:lineRule="auto"/>
        <w:ind w:left="4820"/>
        <w:rPr>
          <w:rFonts w:asciiTheme="minorHAnsi" w:hAnsiTheme="minorHAnsi" w:cstheme="minorHAnsi"/>
          <w:b/>
        </w:rPr>
      </w:pPr>
      <w:r w:rsidRPr="005E258F">
        <w:rPr>
          <w:rFonts w:asciiTheme="minorHAnsi" w:hAnsiTheme="minorHAnsi" w:cstheme="minorHAnsi"/>
          <w:b/>
        </w:rPr>
        <w:t>31 -571 Kraków</w:t>
      </w:r>
    </w:p>
    <w:p w14:paraId="2223CCB6" w14:textId="77777777" w:rsidR="006D180C" w:rsidRPr="005E258F" w:rsidRDefault="006D180C" w:rsidP="007308F9">
      <w:pPr>
        <w:spacing w:line="240" w:lineRule="auto"/>
        <w:jc w:val="center"/>
        <w:rPr>
          <w:rFonts w:asciiTheme="minorHAnsi" w:hAnsiTheme="minorHAnsi" w:cstheme="minorHAnsi"/>
          <w:b/>
        </w:rPr>
      </w:pPr>
    </w:p>
    <w:p w14:paraId="52713044" w14:textId="77777777" w:rsidR="006D180C" w:rsidRPr="005E258F" w:rsidRDefault="006D180C" w:rsidP="007308F9">
      <w:pPr>
        <w:spacing w:line="240" w:lineRule="auto"/>
        <w:jc w:val="center"/>
        <w:rPr>
          <w:rFonts w:asciiTheme="minorHAnsi" w:hAnsiTheme="minorHAnsi" w:cstheme="minorHAnsi"/>
          <w:b/>
        </w:rPr>
      </w:pPr>
    </w:p>
    <w:p w14:paraId="5B558BD9" w14:textId="77777777" w:rsidR="006D180C" w:rsidRPr="005E258F" w:rsidRDefault="006D180C" w:rsidP="007308F9">
      <w:pPr>
        <w:spacing w:line="240" w:lineRule="auto"/>
        <w:jc w:val="center"/>
        <w:rPr>
          <w:rFonts w:asciiTheme="minorHAnsi" w:hAnsiTheme="minorHAnsi" w:cstheme="minorHAnsi"/>
          <w:b/>
        </w:rPr>
      </w:pPr>
    </w:p>
    <w:p w14:paraId="7BE2FA4A" w14:textId="77777777" w:rsidR="006D180C" w:rsidRPr="005E258F" w:rsidRDefault="006D180C" w:rsidP="007308F9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5E258F">
        <w:rPr>
          <w:rFonts w:asciiTheme="minorHAnsi" w:hAnsiTheme="minorHAnsi" w:cstheme="minorHAnsi"/>
          <w:b/>
        </w:rPr>
        <w:t>FORMULARZ OFERTOWY</w:t>
      </w:r>
    </w:p>
    <w:p w14:paraId="4DA8EFC1" w14:textId="77777777" w:rsidR="006D180C" w:rsidRPr="005E258F" w:rsidRDefault="006D180C" w:rsidP="007308F9">
      <w:pPr>
        <w:spacing w:line="240" w:lineRule="auto"/>
        <w:jc w:val="center"/>
        <w:rPr>
          <w:rFonts w:asciiTheme="minorHAnsi" w:hAnsiTheme="minorHAnsi" w:cstheme="minorHAnsi"/>
        </w:rPr>
      </w:pPr>
      <w:r w:rsidRPr="005E258F">
        <w:rPr>
          <w:rFonts w:asciiTheme="minorHAnsi" w:hAnsiTheme="minorHAnsi" w:cstheme="minorHAnsi"/>
        </w:rPr>
        <w:t>…………………………………………………………………….………………………………………………………………</w:t>
      </w:r>
    </w:p>
    <w:p w14:paraId="65029727" w14:textId="77777777" w:rsidR="006D180C" w:rsidRPr="005E258F" w:rsidRDefault="006D180C" w:rsidP="007308F9">
      <w:pPr>
        <w:spacing w:line="240" w:lineRule="auto"/>
        <w:jc w:val="center"/>
        <w:rPr>
          <w:rFonts w:asciiTheme="minorHAnsi" w:hAnsiTheme="minorHAnsi" w:cstheme="minorHAnsi"/>
        </w:rPr>
      </w:pPr>
    </w:p>
    <w:p w14:paraId="2F6D9D6B" w14:textId="77777777" w:rsidR="006D180C" w:rsidRPr="005E258F" w:rsidRDefault="006D180C" w:rsidP="007308F9">
      <w:pPr>
        <w:spacing w:line="240" w:lineRule="auto"/>
        <w:jc w:val="center"/>
        <w:rPr>
          <w:rFonts w:asciiTheme="minorHAnsi" w:hAnsiTheme="minorHAnsi" w:cstheme="minorHAnsi"/>
        </w:rPr>
      </w:pPr>
      <w:r w:rsidRPr="005E258F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</w:t>
      </w:r>
    </w:p>
    <w:p w14:paraId="1B3CDB14" w14:textId="77777777" w:rsidR="006D180C" w:rsidRPr="005E258F" w:rsidRDefault="006D180C" w:rsidP="007308F9">
      <w:pPr>
        <w:spacing w:line="240" w:lineRule="auto"/>
        <w:jc w:val="center"/>
        <w:rPr>
          <w:rFonts w:asciiTheme="minorHAnsi" w:hAnsiTheme="minorHAnsi" w:cstheme="minorHAnsi"/>
          <w:i/>
        </w:rPr>
      </w:pPr>
      <w:r w:rsidRPr="005E258F">
        <w:rPr>
          <w:rFonts w:asciiTheme="minorHAnsi" w:hAnsiTheme="minorHAnsi" w:cstheme="minorHAnsi"/>
          <w:i/>
        </w:rPr>
        <w:t>pełna nazwa Wykonawcy</w:t>
      </w:r>
    </w:p>
    <w:p w14:paraId="08AD5381" w14:textId="77777777" w:rsidR="006D180C" w:rsidRPr="005E258F" w:rsidRDefault="006D180C" w:rsidP="007308F9">
      <w:pPr>
        <w:spacing w:line="240" w:lineRule="auto"/>
        <w:jc w:val="center"/>
        <w:rPr>
          <w:rFonts w:asciiTheme="minorHAnsi" w:hAnsiTheme="minorHAnsi" w:cstheme="minorHAnsi"/>
        </w:rPr>
      </w:pPr>
      <w:r w:rsidRPr="005E258F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…………………………………………………………………………………………………………………………………….</w:t>
      </w:r>
    </w:p>
    <w:p w14:paraId="7C69290B" w14:textId="77777777" w:rsidR="006D180C" w:rsidRPr="005E258F" w:rsidRDefault="006D180C" w:rsidP="007308F9">
      <w:pPr>
        <w:spacing w:line="240" w:lineRule="auto"/>
        <w:jc w:val="center"/>
        <w:rPr>
          <w:rFonts w:asciiTheme="minorHAnsi" w:hAnsiTheme="minorHAnsi" w:cstheme="minorHAnsi"/>
        </w:rPr>
      </w:pPr>
    </w:p>
    <w:p w14:paraId="69587923" w14:textId="77777777" w:rsidR="0023487F" w:rsidRPr="005E258F" w:rsidRDefault="006D180C" w:rsidP="007308F9">
      <w:pPr>
        <w:spacing w:line="240" w:lineRule="auto"/>
        <w:jc w:val="center"/>
        <w:rPr>
          <w:rFonts w:asciiTheme="minorHAnsi" w:hAnsiTheme="minorHAnsi" w:cstheme="minorHAnsi"/>
        </w:rPr>
      </w:pPr>
      <w:r w:rsidRPr="005E258F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…………………………………………………………………………………………………………………………….………</w:t>
      </w:r>
    </w:p>
    <w:p w14:paraId="022C3485" w14:textId="77777777" w:rsidR="006D180C" w:rsidRPr="005E258F" w:rsidRDefault="006D180C" w:rsidP="007308F9">
      <w:pPr>
        <w:spacing w:line="240" w:lineRule="auto"/>
        <w:jc w:val="center"/>
        <w:rPr>
          <w:rFonts w:asciiTheme="minorHAnsi" w:hAnsiTheme="minorHAnsi" w:cstheme="minorHAnsi"/>
          <w:i/>
        </w:rPr>
      </w:pPr>
      <w:r w:rsidRPr="005E258F">
        <w:rPr>
          <w:rFonts w:asciiTheme="minorHAnsi" w:hAnsiTheme="minorHAnsi" w:cstheme="minorHAnsi"/>
          <w:i/>
        </w:rPr>
        <w:t>dokładny adres Wykonawcy</w:t>
      </w:r>
      <w:r w:rsidR="0023487F" w:rsidRPr="005E258F">
        <w:rPr>
          <w:rFonts w:asciiTheme="minorHAnsi" w:hAnsiTheme="minorHAnsi" w:cstheme="minorHAnsi"/>
          <w:i/>
        </w:rPr>
        <w:t xml:space="preserve"> (w tym województwo)</w:t>
      </w:r>
    </w:p>
    <w:p w14:paraId="74E78F01" w14:textId="77777777" w:rsidR="0023487F" w:rsidRPr="005E258F" w:rsidRDefault="0023487F" w:rsidP="007308F9">
      <w:pPr>
        <w:spacing w:line="240" w:lineRule="auto"/>
        <w:jc w:val="both"/>
        <w:rPr>
          <w:rFonts w:asciiTheme="minorHAnsi" w:hAnsiTheme="minorHAnsi" w:cstheme="minorHAnsi"/>
          <w:lang w:val="en-US"/>
        </w:rPr>
      </w:pPr>
    </w:p>
    <w:p w14:paraId="72661E83" w14:textId="77777777" w:rsidR="006D180C" w:rsidRPr="005E258F" w:rsidRDefault="006D180C" w:rsidP="007308F9">
      <w:pPr>
        <w:spacing w:line="240" w:lineRule="auto"/>
        <w:jc w:val="both"/>
        <w:rPr>
          <w:rFonts w:asciiTheme="minorHAnsi" w:hAnsiTheme="minorHAnsi" w:cstheme="minorHAnsi"/>
          <w:lang w:val="en-US"/>
        </w:rPr>
      </w:pPr>
      <w:r w:rsidRPr="005E258F">
        <w:rPr>
          <w:rFonts w:asciiTheme="minorHAnsi" w:hAnsiTheme="minorHAnsi" w:cstheme="minorHAnsi"/>
          <w:lang w:val="en-US"/>
        </w:rPr>
        <w:t xml:space="preserve">REGON: </w:t>
      </w:r>
      <w:r w:rsidRPr="005E258F">
        <w:rPr>
          <w:rFonts w:asciiTheme="minorHAnsi" w:hAnsiTheme="minorHAnsi" w:cstheme="minorHAnsi"/>
          <w:lang w:val="en-US"/>
        </w:rPr>
        <w:tab/>
        <w:t xml:space="preserve">………………………………… </w:t>
      </w:r>
      <w:r w:rsidRPr="005E258F">
        <w:rPr>
          <w:rFonts w:asciiTheme="minorHAnsi" w:hAnsiTheme="minorHAnsi" w:cstheme="minorHAnsi"/>
          <w:lang w:val="en-US"/>
        </w:rPr>
        <w:tab/>
        <w:t xml:space="preserve">NIP: </w:t>
      </w:r>
      <w:r w:rsidRPr="005E258F">
        <w:rPr>
          <w:rFonts w:asciiTheme="minorHAnsi" w:hAnsiTheme="minorHAnsi" w:cstheme="minorHAnsi"/>
          <w:lang w:val="en-US"/>
        </w:rPr>
        <w:tab/>
        <w:t>………………………………………………</w:t>
      </w:r>
    </w:p>
    <w:p w14:paraId="52AD6FD0" w14:textId="77777777" w:rsidR="0023487F" w:rsidRPr="005E258F" w:rsidRDefault="0023487F" w:rsidP="007308F9">
      <w:pPr>
        <w:spacing w:line="240" w:lineRule="auto"/>
        <w:jc w:val="both"/>
        <w:rPr>
          <w:rFonts w:asciiTheme="minorHAnsi" w:hAnsiTheme="minorHAnsi" w:cstheme="minorHAnsi"/>
          <w:lang w:val="en-US"/>
        </w:rPr>
      </w:pPr>
    </w:p>
    <w:p w14:paraId="62A771E0" w14:textId="77777777" w:rsidR="006D180C" w:rsidRPr="005E258F" w:rsidRDefault="006D180C" w:rsidP="007308F9">
      <w:pPr>
        <w:spacing w:line="240" w:lineRule="auto"/>
        <w:jc w:val="both"/>
        <w:rPr>
          <w:rFonts w:asciiTheme="minorHAnsi" w:hAnsiTheme="minorHAnsi" w:cstheme="minorHAnsi"/>
          <w:lang w:val="en-US"/>
        </w:rPr>
      </w:pPr>
      <w:r w:rsidRPr="005E258F">
        <w:rPr>
          <w:rFonts w:asciiTheme="minorHAnsi" w:hAnsiTheme="minorHAnsi" w:cstheme="minorHAnsi"/>
          <w:lang w:val="en-US"/>
        </w:rPr>
        <w:t>e -mail: ………………………………………………</w:t>
      </w:r>
      <w:r w:rsidR="0023487F" w:rsidRPr="005E258F">
        <w:rPr>
          <w:rFonts w:asciiTheme="minorHAnsi" w:hAnsiTheme="minorHAnsi" w:cstheme="minorHAnsi"/>
          <w:lang w:val="en-US"/>
        </w:rPr>
        <w:tab/>
      </w:r>
      <w:r w:rsidRPr="005E258F">
        <w:rPr>
          <w:rFonts w:asciiTheme="minorHAnsi" w:hAnsiTheme="minorHAnsi" w:cstheme="minorHAnsi"/>
        </w:rPr>
        <w:t xml:space="preserve">Tel. </w:t>
      </w:r>
      <w:r w:rsidRPr="005E258F">
        <w:rPr>
          <w:rFonts w:asciiTheme="minorHAnsi" w:hAnsiTheme="minorHAnsi" w:cstheme="minorHAnsi"/>
        </w:rPr>
        <w:tab/>
        <w:t>………………………………………………</w:t>
      </w:r>
    </w:p>
    <w:p w14:paraId="4CC88D1E" w14:textId="2835A842" w:rsidR="006D180C" w:rsidRDefault="006D180C" w:rsidP="007308F9">
      <w:pPr>
        <w:tabs>
          <w:tab w:val="left" w:leader="dot" w:pos="9072"/>
        </w:tabs>
        <w:suppressAutoHyphens/>
        <w:spacing w:line="240" w:lineRule="auto"/>
        <w:jc w:val="both"/>
        <w:rPr>
          <w:rFonts w:asciiTheme="minorHAnsi" w:hAnsiTheme="minorHAnsi" w:cstheme="minorHAnsi"/>
        </w:rPr>
      </w:pPr>
    </w:p>
    <w:p w14:paraId="2D84AC0B" w14:textId="77777777" w:rsidR="006422A5" w:rsidRPr="005E258F" w:rsidRDefault="006422A5" w:rsidP="007308F9">
      <w:pPr>
        <w:tabs>
          <w:tab w:val="left" w:leader="dot" w:pos="9072"/>
        </w:tabs>
        <w:suppressAutoHyphens/>
        <w:spacing w:line="240" w:lineRule="auto"/>
        <w:jc w:val="both"/>
        <w:rPr>
          <w:rFonts w:asciiTheme="minorHAnsi" w:hAnsiTheme="minorHAnsi" w:cstheme="minorHAnsi"/>
        </w:rPr>
      </w:pPr>
    </w:p>
    <w:p w14:paraId="7EF3E835" w14:textId="27CAC008" w:rsidR="006422A5" w:rsidRDefault="006D180C" w:rsidP="007308F9">
      <w:pPr>
        <w:tabs>
          <w:tab w:val="left" w:leader="dot" w:pos="9072"/>
        </w:tabs>
        <w:suppressAutoHyphens/>
        <w:spacing w:line="240" w:lineRule="auto"/>
        <w:jc w:val="both"/>
        <w:rPr>
          <w:rFonts w:asciiTheme="minorHAnsi" w:hAnsiTheme="minorHAnsi" w:cstheme="minorHAnsi"/>
        </w:rPr>
      </w:pPr>
      <w:r w:rsidRPr="005E258F">
        <w:rPr>
          <w:rFonts w:asciiTheme="minorHAnsi" w:hAnsiTheme="minorHAnsi" w:cstheme="minorHAnsi"/>
        </w:rPr>
        <w:t xml:space="preserve">Forma prowadzenia działalności: </w:t>
      </w:r>
      <w:r w:rsidR="006422A5">
        <w:rPr>
          <w:rFonts w:asciiTheme="minorHAnsi" w:hAnsiTheme="minorHAnsi" w:cstheme="minorHAnsi"/>
        </w:rPr>
        <w:t>………………………………………………………………………………………………</w:t>
      </w:r>
      <w:proofErr w:type="gramStart"/>
      <w:r w:rsidR="006422A5">
        <w:rPr>
          <w:rFonts w:asciiTheme="minorHAnsi" w:hAnsiTheme="minorHAnsi" w:cstheme="minorHAnsi"/>
        </w:rPr>
        <w:t>…….</w:t>
      </w:r>
      <w:proofErr w:type="gramEnd"/>
      <w:r w:rsidR="006422A5">
        <w:rPr>
          <w:rFonts w:asciiTheme="minorHAnsi" w:hAnsiTheme="minorHAnsi" w:cstheme="minorHAnsi"/>
        </w:rPr>
        <w:t>.</w:t>
      </w:r>
    </w:p>
    <w:p w14:paraId="12C1F28E" w14:textId="77777777" w:rsidR="006D180C" w:rsidRPr="005E258F" w:rsidRDefault="006D180C" w:rsidP="007308F9">
      <w:pPr>
        <w:spacing w:line="240" w:lineRule="auto"/>
        <w:ind w:left="2694"/>
        <w:jc w:val="center"/>
        <w:rPr>
          <w:rFonts w:asciiTheme="minorHAnsi" w:hAnsiTheme="minorHAnsi" w:cstheme="minorHAnsi"/>
        </w:rPr>
      </w:pPr>
      <w:bookmarkStart w:id="2" w:name="_GoBack"/>
      <w:bookmarkEnd w:id="2"/>
      <w:r w:rsidRPr="005E258F">
        <w:rPr>
          <w:rFonts w:asciiTheme="minorHAnsi" w:hAnsiTheme="minorHAnsi" w:cstheme="minorHAnsi"/>
          <w:i/>
        </w:rPr>
        <w:t>(mikroprzedsiębiorstwo, małe przedsiębiorstwo, średnie przedsiębiorstwo, jednoosobowa działalność gospodarcza, osoba fizyczna nieprowadząca działalności gospodarczej/ inny rodzaj).</w:t>
      </w:r>
    </w:p>
    <w:p w14:paraId="3582F53F" w14:textId="77777777" w:rsidR="006D180C" w:rsidRPr="005E258F" w:rsidRDefault="006D180C" w:rsidP="007308F9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inorHAnsi" w:hAnsiTheme="minorHAnsi" w:cstheme="minorHAnsi"/>
        </w:rPr>
      </w:pPr>
    </w:p>
    <w:p w14:paraId="7C074C8C" w14:textId="77777777" w:rsidR="006D180C" w:rsidRPr="005E258F" w:rsidRDefault="006D180C" w:rsidP="007308F9">
      <w:pPr>
        <w:tabs>
          <w:tab w:val="left" w:leader="dot" w:pos="8931"/>
        </w:tabs>
        <w:spacing w:line="240" w:lineRule="auto"/>
        <w:jc w:val="both"/>
        <w:rPr>
          <w:rFonts w:asciiTheme="minorHAnsi" w:hAnsiTheme="minorHAnsi" w:cstheme="minorHAnsi"/>
        </w:rPr>
      </w:pPr>
      <w:r w:rsidRPr="005E258F">
        <w:rPr>
          <w:rFonts w:asciiTheme="minorHAnsi" w:hAnsiTheme="minorHAnsi" w:cstheme="minorHAnsi"/>
        </w:rPr>
        <w:t xml:space="preserve">Nawiązując do ogłoszenia o </w:t>
      </w:r>
      <w:r w:rsidR="008C72C3" w:rsidRPr="005E258F">
        <w:rPr>
          <w:rFonts w:asciiTheme="minorHAnsi" w:hAnsiTheme="minorHAnsi" w:cstheme="minorHAnsi"/>
        </w:rPr>
        <w:t xml:space="preserve">zawarcie umowy ramowej </w:t>
      </w:r>
      <w:r w:rsidRPr="005E258F">
        <w:rPr>
          <w:rFonts w:asciiTheme="minorHAnsi" w:hAnsiTheme="minorHAnsi" w:cstheme="minorHAnsi"/>
        </w:rPr>
        <w:t>pn.</w:t>
      </w:r>
      <w:r w:rsidR="004C75D2" w:rsidRPr="005E258F">
        <w:rPr>
          <w:rFonts w:asciiTheme="minorHAnsi" w:hAnsiTheme="minorHAnsi" w:cstheme="minorHAnsi"/>
        </w:rPr>
        <w:t>:</w:t>
      </w:r>
      <w:r w:rsidRPr="005E258F">
        <w:rPr>
          <w:rFonts w:asciiTheme="minorHAnsi" w:hAnsiTheme="minorHAnsi" w:cstheme="minorHAnsi"/>
        </w:rPr>
        <w:t xml:space="preserve"> </w:t>
      </w:r>
      <w:r w:rsidRPr="005E258F">
        <w:rPr>
          <w:rFonts w:asciiTheme="minorHAnsi" w:hAnsiTheme="minorHAnsi" w:cstheme="minorHAnsi"/>
          <w:b/>
          <w:kern w:val="22"/>
        </w:rPr>
        <w:t>„</w:t>
      </w:r>
      <w:r w:rsidR="00070E62" w:rsidRPr="005E258F">
        <w:rPr>
          <w:rFonts w:asciiTheme="minorHAnsi" w:hAnsiTheme="minorHAnsi" w:cstheme="minorHAnsi"/>
          <w:b/>
          <w:kern w:val="22"/>
        </w:rPr>
        <w:t>Dostawa wzorców do analiz chemicznych</w:t>
      </w:r>
      <w:r w:rsidRPr="005E258F">
        <w:rPr>
          <w:rFonts w:asciiTheme="minorHAnsi" w:hAnsiTheme="minorHAnsi" w:cstheme="minorHAnsi"/>
          <w:b/>
          <w:kern w:val="22"/>
        </w:rPr>
        <w:t xml:space="preserve">”, </w:t>
      </w:r>
      <w:r w:rsidRPr="005E258F">
        <w:rPr>
          <w:rStyle w:val="paragraphpunkt1"/>
          <w:rFonts w:asciiTheme="minorHAnsi" w:hAnsiTheme="minorHAnsi" w:cstheme="minorHAnsi"/>
          <w:kern w:val="22"/>
        </w:rPr>
        <w:t xml:space="preserve">nr sprawy: </w:t>
      </w:r>
      <w:r w:rsidR="0039121A" w:rsidRPr="005E258F">
        <w:rPr>
          <w:rStyle w:val="paragraphpunkt1"/>
          <w:rFonts w:asciiTheme="minorHAnsi" w:hAnsiTheme="minorHAnsi" w:cstheme="minorHAnsi"/>
          <w:kern w:val="22"/>
        </w:rPr>
        <w:t>ZP.52.2026</w:t>
      </w:r>
      <w:r w:rsidRPr="005E258F">
        <w:rPr>
          <w:rStyle w:val="paragraphpunkt1"/>
          <w:rFonts w:asciiTheme="minorHAnsi" w:hAnsiTheme="minorHAnsi" w:cstheme="minorHAnsi"/>
          <w:kern w:val="22"/>
        </w:rPr>
        <w:t xml:space="preserve">, </w:t>
      </w:r>
      <w:r w:rsidRPr="005E258F">
        <w:rPr>
          <w:rFonts w:asciiTheme="minorHAnsi" w:hAnsiTheme="minorHAnsi" w:cstheme="minorHAnsi"/>
        </w:rPr>
        <w:t>oferujemy wykonanie przedmiotowego zamówienia zgodnie z</w:t>
      </w:r>
      <w:r w:rsidR="00BF7B63" w:rsidRPr="005E258F">
        <w:rPr>
          <w:rFonts w:asciiTheme="minorHAnsi" w:hAnsiTheme="minorHAnsi" w:cstheme="minorHAnsi"/>
        </w:rPr>
        <w:t> </w:t>
      </w:r>
      <w:r w:rsidRPr="005E258F">
        <w:rPr>
          <w:rFonts w:asciiTheme="minorHAnsi" w:hAnsiTheme="minorHAnsi" w:cstheme="minorHAnsi"/>
        </w:rPr>
        <w:t>wymaganiami określonymi w SWZ, za cenę</w:t>
      </w:r>
      <w:r w:rsidR="0060477B" w:rsidRPr="005E258F">
        <w:rPr>
          <w:rFonts w:asciiTheme="minorHAnsi" w:hAnsiTheme="minorHAnsi" w:cstheme="minorHAnsi"/>
        </w:rPr>
        <w:t>:</w:t>
      </w:r>
    </w:p>
    <w:p w14:paraId="3F108ED2" w14:textId="77777777" w:rsidR="00C17760" w:rsidRPr="005E258F" w:rsidRDefault="00C17760" w:rsidP="007308F9">
      <w:pPr>
        <w:tabs>
          <w:tab w:val="left" w:leader="dot" w:pos="8931"/>
        </w:tabs>
        <w:spacing w:line="240" w:lineRule="auto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30"/>
        <w:gridCol w:w="4529"/>
      </w:tblGrid>
      <w:tr w:rsidR="00CA39FB" w:rsidRPr="005E258F" w14:paraId="4D30A280" w14:textId="77777777" w:rsidTr="001B4FB0">
        <w:trPr>
          <w:jc w:val="center"/>
        </w:trPr>
        <w:tc>
          <w:tcPr>
            <w:tcW w:w="4531" w:type="dxa"/>
            <w:vAlign w:val="center"/>
          </w:tcPr>
          <w:p w14:paraId="7943E0C8" w14:textId="77777777" w:rsidR="001B4FB0" w:rsidRPr="005E258F" w:rsidRDefault="001B4FB0" w:rsidP="007308F9">
            <w:pPr>
              <w:tabs>
                <w:tab w:val="left" w:leader="dot" w:pos="8931"/>
              </w:tabs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5E258F">
              <w:rPr>
                <w:rFonts w:asciiTheme="minorHAnsi" w:hAnsiTheme="minorHAnsi" w:cstheme="minorHAnsi"/>
              </w:rPr>
              <w:t>Zadanie</w:t>
            </w:r>
          </w:p>
        </w:tc>
        <w:tc>
          <w:tcPr>
            <w:tcW w:w="4531" w:type="dxa"/>
            <w:vAlign w:val="center"/>
          </w:tcPr>
          <w:p w14:paraId="3C135856" w14:textId="77777777" w:rsidR="001B4FB0" w:rsidRPr="005E258F" w:rsidRDefault="001B4FB0" w:rsidP="007308F9">
            <w:pPr>
              <w:tabs>
                <w:tab w:val="left" w:leader="dot" w:pos="8931"/>
              </w:tabs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5E258F">
              <w:rPr>
                <w:rFonts w:asciiTheme="minorHAnsi" w:hAnsiTheme="minorHAnsi" w:cstheme="minorHAnsi"/>
              </w:rPr>
              <w:t>Cena oferty brutto</w:t>
            </w:r>
          </w:p>
        </w:tc>
      </w:tr>
      <w:tr w:rsidR="00CA39FB" w:rsidRPr="005E258F" w14:paraId="6FFA7AB9" w14:textId="77777777" w:rsidTr="001B4FB0">
        <w:trPr>
          <w:jc w:val="center"/>
        </w:trPr>
        <w:tc>
          <w:tcPr>
            <w:tcW w:w="4531" w:type="dxa"/>
            <w:vAlign w:val="center"/>
          </w:tcPr>
          <w:p w14:paraId="5DD6D85F" w14:textId="77777777" w:rsidR="001B4FB0" w:rsidRPr="005E258F" w:rsidRDefault="001B4FB0" w:rsidP="007308F9">
            <w:pPr>
              <w:tabs>
                <w:tab w:val="left" w:leader="dot" w:pos="8931"/>
              </w:tabs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5E258F">
              <w:rPr>
                <w:rFonts w:asciiTheme="minorHAnsi" w:hAnsiTheme="minorHAnsi" w:cstheme="minorHAnsi"/>
              </w:rPr>
              <w:t>Zadanie nr 1 – Wzorce substancji kontrolowanych</w:t>
            </w:r>
          </w:p>
        </w:tc>
        <w:tc>
          <w:tcPr>
            <w:tcW w:w="4531" w:type="dxa"/>
            <w:vAlign w:val="center"/>
          </w:tcPr>
          <w:p w14:paraId="1637A67B" w14:textId="77777777" w:rsidR="001B4FB0" w:rsidRPr="005E258F" w:rsidRDefault="001B4FB0" w:rsidP="007308F9">
            <w:pPr>
              <w:tabs>
                <w:tab w:val="left" w:leader="dot" w:pos="8931"/>
              </w:tabs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B4FB0" w:rsidRPr="005E258F" w14:paraId="5C8780EF" w14:textId="77777777" w:rsidTr="001B4FB0">
        <w:trPr>
          <w:jc w:val="center"/>
        </w:trPr>
        <w:tc>
          <w:tcPr>
            <w:tcW w:w="4531" w:type="dxa"/>
            <w:vAlign w:val="center"/>
          </w:tcPr>
          <w:p w14:paraId="7742F454" w14:textId="13822554" w:rsidR="001B4FB0" w:rsidRPr="005E258F" w:rsidRDefault="001B4FB0" w:rsidP="007308F9">
            <w:pPr>
              <w:tabs>
                <w:tab w:val="left" w:leader="dot" w:pos="8931"/>
              </w:tabs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5E258F">
              <w:rPr>
                <w:rFonts w:asciiTheme="minorHAnsi" w:hAnsiTheme="minorHAnsi" w:cstheme="minorHAnsi"/>
              </w:rPr>
              <w:t xml:space="preserve">Zadanie nr 2 – </w:t>
            </w:r>
            <w:r w:rsidR="005F26D9">
              <w:rPr>
                <w:rFonts w:asciiTheme="minorHAnsi" w:hAnsiTheme="minorHAnsi" w:cstheme="minorHAnsi"/>
              </w:rPr>
              <w:t>W</w:t>
            </w:r>
            <w:r w:rsidR="005E258F" w:rsidRPr="005E258F">
              <w:rPr>
                <w:rFonts w:asciiTheme="minorHAnsi" w:hAnsiTheme="minorHAnsi" w:cstheme="minorHAnsi"/>
                <w:bCs/>
              </w:rPr>
              <w:t>zorce do analiz substancji łatwopalnych i narkotykowych</w:t>
            </w:r>
          </w:p>
        </w:tc>
        <w:tc>
          <w:tcPr>
            <w:tcW w:w="4531" w:type="dxa"/>
            <w:vAlign w:val="center"/>
          </w:tcPr>
          <w:p w14:paraId="5EA434B9" w14:textId="77777777" w:rsidR="001B4FB0" w:rsidRPr="005E258F" w:rsidRDefault="001B4FB0" w:rsidP="007308F9">
            <w:pPr>
              <w:tabs>
                <w:tab w:val="left" w:leader="dot" w:pos="8931"/>
              </w:tabs>
              <w:spacing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5E6E940" w14:textId="77777777" w:rsidR="005E258F" w:rsidRDefault="005E258F" w:rsidP="007308F9">
      <w:pPr>
        <w:spacing w:line="240" w:lineRule="auto"/>
        <w:jc w:val="both"/>
        <w:rPr>
          <w:rFonts w:asciiTheme="minorHAnsi" w:hAnsiTheme="minorHAnsi" w:cstheme="minorHAnsi"/>
          <w:b/>
          <w:bCs/>
        </w:rPr>
      </w:pPr>
    </w:p>
    <w:p w14:paraId="5C114999" w14:textId="7AA1A293" w:rsidR="001E7CA7" w:rsidRPr="005E258F" w:rsidRDefault="001E7CA7" w:rsidP="007308F9">
      <w:pPr>
        <w:spacing w:line="240" w:lineRule="auto"/>
        <w:jc w:val="both"/>
        <w:rPr>
          <w:rFonts w:asciiTheme="minorHAnsi" w:hAnsiTheme="minorHAnsi" w:cstheme="minorHAnsi"/>
          <w:b/>
          <w:bCs/>
          <w:kern w:val="22"/>
        </w:rPr>
      </w:pPr>
      <w:r w:rsidRPr="005E258F">
        <w:rPr>
          <w:rFonts w:asciiTheme="minorHAnsi" w:hAnsiTheme="minorHAnsi" w:cstheme="minorHAnsi"/>
          <w:b/>
          <w:bCs/>
        </w:rPr>
        <w:t xml:space="preserve">Świadomi faktu odpowiedzialności karnej na podstawie art. 297 </w:t>
      </w:r>
      <w:r w:rsidRPr="005E258F">
        <w:rPr>
          <w:rFonts w:asciiTheme="minorHAnsi" w:hAnsiTheme="minorHAnsi" w:cstheme="minorHAnsi"/>
          <w:b/>
          <w:bCs/>
          <w:kern w:val="22"/>
        </w:rPr>
        <w:t>§ 1 ustawy z dnia 6 czerwca 1997 roku – Kodeks Karny, oświadczamy, że:</w:t>
      </w:r>
    </w:p>
    <w:p w14:paraId="1E416034" w14:textId="77777777" w:rsidR="00EC26E4" w:rsidRPr="005E258F" w:rsidRDefault="00EC26E4" w:rsidP="007308F9">
      <w:pPr>
        <w:numPr>
          <w:ilvl w:val="0"/>
          <w:numId w:val="19"/>
        </w:numPr>
        <w:tabs>
          <w:tab w:val="clear" w:pos="720"/>
        </w:tabs>
        <w:suppressAutoHyphens/>
        <w:spacing w:line="240" w:lineRule="auto"/>
        <w:ind w:left="426"/>
        <w:jc w:val="both"/>
        <w:rPr>
          <w:rFonts w:asciiTheme="minorHAnsi" w:hAnsiTheme="minorHAnsi" w:cstheme="minorHAnsi"/>
        </w:rPr>
      </w:pPr>
      <w:r w:rsidRPr="005E258F">
        <w:rPr>
          <w:rFonts w:asciiTheme="minorHAnsi" w:hAnsiTheme="minorHAnsi" w:cstheme="minorHAnsi"/>
        </w:rPr>
        <w:t xml:space="preserve">Zapoznaliśmy się ze </w:t>
      </w:r>
      <w:r w:rsidR="0039121A" w:rsidRPr="005E258F">
        <w:rPr>
          <w:rFonts w:asciiTheme="minorHAnsi" w:hAnsiTheme="minorHAnsi" w:cstheme="minorHAnsi"/>
        </w:rPr>
        <w:t>Specyfikacją Warunków</w:t>
      </w:r>
      <w:r w:rsidRPr="005E258F">
        <w:rPr>
          <w:rFonts w:asciiTheme="minorHAnsi" w:hAnsiTheme="minorHAnsi" w:cstheme="minorHAnsi"/>
        </w:rPr>
        <w:t xml:space="preserve"> Zamówienia wraz z załączonymi do niej dokumentami i nie wnosimy do nich zastrzeżeń;</w:t>
      </w:r>
    </w:p>
    <w:p w14:paraId="4D147AC4" w14:textId="77777777" w:rsidR="00EC26E4" w:rsidRPr="005E258F" w:rsidRDefault="00EC26E4" w:rsidP="007308F9">
      <w:pPr>
        <w:numPr>
          <w:ilvl w:val="0"/>
          <w:numId w:val="19"/>
        </w:numPr>
        <w:tabs>
          <w:tab w:val="clear" w:pos="720"/>
        </w:tabs>
        <w:suppressAutoHyphens/>
        <w:spacing w:line="240" w:lineRule="auto"/>
        <w:ind w:left="426"/>
        <w:jc w:val="both"/>
        <w:rPr>
          <w:rFonts w:asciiTheme="minorHAnsi" w:hAnsiTheme="minorHAnsi" w:cstheme="minorHAnsi"/>
        </w:rPr>
      </w:pPr>
      <w:r w:rsidRPr="005E258F">
        <w:rPr>
          <w:rFonts w:asciiTheme="minorHAnsi" w:hAnsiTheme="minorHAnsi" w:cstheme="minorHAnsi"/>
          <w:b/>
        </w:rPr>
        <w:t xml:space="preserve">Zaoferowane przez nas produkty </w:t>
      </w:r>
      <w:r w:rsidR="001B4FB0" w:rsidRPr="005E258F">
        <w:rPr>
          <w:rFonts w:asciiTheme="minorHAnsi" w:hAnsiTheme="minorHAnsi" w:cstheme="minorHAnsi"/>
          <w:b/>
        </w:rPr>
        <w:t xml:space="preserve">są produktami określonymi przez Zamawiającego </w:t>
      </w:r>
      <w:r w:rsidRPr="005E258F">
        <w:rPr>
          <w:rFonts w:asciiTheme="minorHAnsi" w:hAnsiTheme="minorHAnsi" w:cstheme="minorHAnsi"/>
          <w:b/>
        </w:rPr>
        <w:t>w załączniku nr 2 do SWZ;</w:t>
      </w:r>
      <w:r w:rsidR="008C72C3" w:rsidRPr="005E258F">
        <w:rPr>
          <w:rFonts w:asciiTheme="minorHAnsi" w:hAnsiTheme="minorHAnsi" w:cstheme="minorHAnsi"/>
          <w:b/>
        </w:rPr>
        <w:t xml:space="preserve"> </w:t>
      </w:r>
      <w:r w:rsidR="008C72C3" w:rsidRPr="005E258F">
        <w:rPr>
          <w:rFonts w:asciiTheme="minorHAnsi" w:hAnsiTheme="minorHAnsi" w:cstheme="minorHAnsi"/>
          <w:b/>
          <w:kern w:val="22"/>
        </w:rPr>
        <w:t>Gwarantujemy i oświadczamy, że oferowany przedmiot zamówienia spełnia i posiada wszelkie wymagane prawem dopuszczenia, zezwolenia, atesty, deklaracje zgodności i certyfikaty</w:t>
      </w:r>
      <w:r w:rsidR="008C72C3" w:rsidRPr="005E258F">
        <w:rPr>
          <w:rFonts w:asciiTheme="minorHAnsi" w:hAnsiTheme="minorHAnsi" w:cstheme="minorHAnsi"/>
          <w:kern w:val="22"/>
        </w:rPr>
        <w:t>;</w:t>
      </w:r>
    </w:p>
    <w:p w14:paraId="25B67CCF" w14:textId="77777777" w:rsidR="00EC26E4" w:rsidRPr="005E258F" w:rsidRDefault="00EC26E4" w:rsidP="007308F9">
      <w:pPr>
        <w:numPr>
          <w:ilvl w:val="0"/>
          <w:numId w:val="19"/>
        </w:numPr>
        <w:tabs>
          <w:tab w:val="clear" w:pos="720"/>
        </w:tabs>
        <w:suppressAutoHyphens/>
        <w:spacing w:line="240" w:lineRule="auto"/>
        <w:ind w:left="426"/>
        <w:jc w:val="both"/>
        <w:rPr>
          <w:rFonts w:asciiTheme="minorHAnsi" w:hAnsiTheme="minorHAnsi" w:cstheme="minorHAnsi"/>
        </w:rPr>
      </w:pPr>
      <w:r w:rsidRPr="005E258F">
        <w:rPr>
          <w:rFonts w:asciiTheme="minorHAnsi" w:hAnsiTheme="minorHAnsi" w:cstheme="minorHAnsi"/>
        </w:rPr>
        <w:t>Zdobyliśmy wszystkie niezbędne informacje konieczne do rzetelnego skalkulowania naszej oferty;</w:t>
      </w:r>
    </w:p>
    <w:p w14:paraId="64DECF3D" w14:textId="77777777" w:rsidR="00EC26E4" w:rsidRPr="005E258F" w:rsidRDefault="00EC26E4" w:rsidP="007308F9">
      <w:pPr>
        <w:numPr>
          <w:ilvl w:val="0"/>
          <w:numId w:val="19"/>
        </w:numPr>
        <w:tabs>
          <w:tab w:val="clear" w:pos="720"/>
        </w:tabs>
        <w:suppressAutoHyphens/>
        <w:spacing w:line="240" w:lineRule="auto"/>
        <w:ind w:left="426"/>
        <w:jc w:val="both"/>
        <w:rPr>
          <w:rFonts w:asciiTheme="minorHAnsi" w:hAnsiTheme="minorHAnsi" w:cstheme="minorHAnsi"/>
        </w:rPr>
      </w:pPr>
      <w:r w:rsidRPr="005E258F">
        <w:rPr>
          <w:rFonts w:asciiTheme="minorHAnsi" w:hAnsiTheme="minorHAnsi" w:cstheme="minorHAnsi"/>
        </w:rPr>
        <w:t>Oferujemy realizację przedmiotu zamówienia na warunkach i w terminach wymaganych przez Zamawiającego;</w:t>
      </w:r>
    </w:p>
    <w:p w14:paraId="52C14049" w14:textId="77777777" w:rsidR="00EC26E4" w:rsidRPr="005E258F" w:rsidRDefault="00EC26E4" w:rsidP="007308F9">
      <w:pPr>
        <w:numPr>
          <w:ilvl w:val="0"/>
          <w:numId w:val="19"/>
        </w:numPr>
        <w:tabs>
          <w:tab w:val="clear" w:pos="720"/>
        </w:tabs>
        <w:suppressAutoHyphens/>
        <w:spacing w:line="240" w:lineRule="auto"/>
        <w:ind w:left="426"/>
        <w:jc w:val="both"/>
        <w:rPr>
          <w:rFonts w:asciiTheme="minorHAnsi" w:hAnsiTheme="minorHAnsi" w:cstheme="minorHAnsi"/>
        </w:rPr>
      </w:pPr>
      <w:r w:rsidRPr="005E258F">
        <w:rPr>
          <w:rFonts w:asciiTheme="minorHAnsi" w:hAnsiTheme="minorHAnsi" w:cstheme="minorHAnsi"/>
        </w:rPr>
        <w:t>Posiadamy wiedzę i doświadczenie oraz dysponujemy potencjałem technicznym i osobami zdolnymi do wykonania przedmiotowego zamówienia.</w:t>
      </w:r>
    </w:p>
    <w:p w14:paraId="5ACC044A" w14:textId="77777777" w:rsidR="00EC26E4" w:rsidRPr="005E258F" w:rsidRDefault="00EC26E4" w:rsidP="007308F9">
      <w:pPr>
        <w:numPr>
          <w:ilvl w:val="0"/>
          <w:numId w:val="19"/>
        </w:numPr>
        <w:tabs>
          <w:tab w:val="clear" w:pos="720"/>
        </w:tabs>
        <w:suppressAutoHyphens/>
        <w:spacing w:line="240" w:lineRule="auto"/>
        <w:ind w:left="426"/>
        <w:jc w:val="both"/>
        <w:rPr>
          <w:rFonts w:asciiTheme="minorHAnsi" w:hAnsiTheme="minorHAnsi" w:cstheme="minorHAnsi"/>
        </w:rPr>
      </w:pPr>
      <w:r w:rsidRPr="005E258F">
        <w:rPr>
          <w:rFonts w:asciiTheme="minorHAnsi" w:hAnsiTheme="minorHAnsi" w:cstheme="minorHAnsi"/>
        </w:rPr>
        <w:lastRenderedPageBreak/>
        <w:t>Cena oferty uwzględnia wszystkie należne nam elementy wynagrodzenia wynikające z tytułu przygotowania, realizacji i rozliczenia przedmiotu zamówienia;</w:t>
      </w:r>
    </w:p>
    <w:p w14:paraId="5FCD6791" w14:textId="77777777" w:rsidR="00EC26E4" w:rsidRPr="005E258F" w:rsidRDefault="00EC26E4" w:rsidP="007308F9">
      <w:pPr>
        <w:numPr>
          <w:ilvl w:val="0"/>
          <w:numId w:val="19"/>
        </w:numPr>
        <w:tabs>
          <w:tab w:val="clear" w:pos="720"/>
        </w:tabs>
        <w:suppressAutoHyphens/>
        <w:spacing w:line="240" w:lineRule="auto"/>
        <w:ind w:left="426"/>
        <w:jc w:val="both"/>
        <w:rPr>
          <w:rFonts w:asciiTheme="minorHAnsi" w:hAnsiTheme="minorHAnsi" w:cstheme="minorHAnsi"/>
        </w:rPr>
      </w:pPr>
      <w:r w:rsidRPr="005E258F">
        <w:rPr>
          <w:rFonts w:asciiTheme="minorHAnsi" w:hAnsiTheme="minorHAnsi" w:cstheme="minorHAnsi"/>
        </w:rPr>
        <w:t>Akceptujemy projekt umowy załączony do SWZ i zobowiązujemy się do zawarcia umowy z tak określonymi warunkami w miejscu i terminie wskazanym przez Zamawiającego;</w:t>
      </w:r>
    </w:p>
    <w:p w14:paraId="660B19F6" w14:textId="77777777" w:rsidR="00EC26E4" w:rsidRPr="005E258F" w:rsidRDefault="00EC26E4" w:rsidP="007308F9">
      <w:pPr>
        <w:numPr>
          <w:ilvl w:val="0"/>
          <w:numId w:val="19"/>
        </w:numPr>
        <w:tabs>
          <w:tab w:val="clear" w:pos="720"/>
        </w:tabs>
        <w:suppressAutoHyphens/>
        <w:spacing w:line="240" w:lineRule="auto"/>
        <w:ind w:left="426"/>
        <w:jc w:val="both"/>
        <w:rPr>
          <w:rFonts w:asciiTheme="minorHAnsi" w:hAnsiTheme="minorHAnsi" w:cstheme="minorHAnsi"/>
        </w:rPr>
      </w:pPr>
      <w:r w:rsidRPr="005E258F">
        <w:rPr>
          <w:rFonts w:asciiTheme="minorHAnsi" w:hAnsiTheme="minorHAnsi" w:cstheme="minorHAnsi"/>
        </w:rPr>
        <w:t>Uważamy się za związanych niniejszą ofertą do okresu wskazanego w SWZ;</w:t>
      </w:r>
    </w:p>
    <w:p w14:paraId="52EFEEF9" w14:textId="77777777" w:rsidR="00EC26E4" w:rsidRPr="005E258F" w:rsidRDefault="00EC26E4" w:rsidP="007308F9">
      <w:pPr>
        <w:numPr>
          <w:ilvl w:val="0"/>
          <w:numId w:val="19"/>
        </w:numPr>
        <w:tabs>
          <w:tab w:val="clear" w:pos="720"/>
        </w:tabs>
        <w:suppressAutoHyphens/>
        <w:spacing w:line="240" w:lineRule="auto"/>
        <w:ind w:left="426"/>
        <w:jc w:val="both"/>
        <w:rPr>
          <w:rFonts w:asciiTheme="minorHAnsi" w:hAnsiTheme="minorHAnsi" w:cstheme="minorHAnsi"/>
        </w:rPr>
      </w:pPr>
      <w:r w:rsidRPr="005E258F">
        <w:rPr>
          <w:rFonts w:asciiTheme="minorHAnsi" w:hAnsiTheme="minorHAnsi" w:cstheme="minorHAnsi"/>
        </w:rPr>
        <w:t>Za pomocą następujących podwykonawców: …………………………</w:t>
      </w:r>
      <w:proofErr w:type="gramStart"/>
      <w:r w:rsidRPr="005E258F">
        <w:rPr>
          <w:rFonts w:asciiTheme="minorHAnsi" w:hAnsiTheme="minorHAnsi" w:cstheme="minorHAnsi"/>
        </w:rPr>
        <w:t>…….</w:t>
      </w:r>
      <w:proofErr w:type="gramEnd"/>
      <w:r w:rsidRPr="005E258F">
        <w:rPr>
          <w:rFonts w:asciiTheme="minorHAnsi" w:hAnsiTheme="minorHAnsi" w:cstheme="minorHAnsi"/>
        </w:rPr>
        <w:t>. zamierzamy zrealizować następujący zakres zamówienia: ……………………………</w:t>
      </w:r>
      <w:proofErr w:type="gramStart"/>
      <w:r w:rsidRPr="005E258F">
        <w:rPr>
          <w:rFonts w:asciiTheme="minorHAnsi" w:hAnsiTheme="minorHAnsi" w:cstheme="minorHAnsi"/>
        </w:rPr>
        <w:t>…….</w:t>
      </w:r>
      <w:proofErr w:type="gramEnd"/>
      <w:r w:rsidRPr="005E258F">
        <w:rPr>
          <w:rFonts w:asciiTheme="minorHAnsi" w:hAnsiTheme="minorHAnsi" w:cstheme="minorHAnsi"/>
        </w:rPr>
        <w:t>.</w:t>
      </w:r>
    </w:p>
    <w:p w14:paraId="59AFA2EB" w14:textId="77777777" w:rsidR="00EC26E4" w:rsidRPr="005E258F" w:rsidRDefault="00EC26E4" w:rsidP="007308F9">
      <w:pPr>
        <w:numPr>
          <w:ilvl w:val="0"/>
          <w:numId w:val="19"/>
        </w:numPr>
        <w:tabs>
          <w:tab w:val="clear" w:pos="720"/>
        </w:tabs>
        <w:suppressAutoHyphens/>
        <w:spacing w:line="240" w:lineRule="auto"/>
        <w:ind w:left="426"/>
        <w:jc w:val="both"/>
        <w:rPr>
          <w:rFonts w:asciiTheme="minorHAnsi" w:hAnsiTheme="minorHAnsi" w:cstheme="minorHAnsi"/>
        </w:rPr>
      </w:pPr>
      <w:r w:rsidRPr="005E258F">
        <w:rPr>
          <w:rFonts w:asciiTheme="minorHAnsi" w:hAnsiTheme="minorHAnsi" w:cstheme="minorHAnsi"/>
        </w:rPr>
        <w:t xml:space="preserve">Wypełniliśmy obowiązki informacyjne przewidziane w art. </w:t>
      </w:r>
      <w:r w:rsidRPr="005E258F">
        <w:rPr>
          <w:rFonts w:asciiTheme="minorHAnsi" w:eastAsia="Calibri" w:hAnsiTheme="minorHAnsi" w:cstheme="minorHAnsi"/>
          <w:lang w:eastAsia="en-US"/>
        </w:rPr>
        <w:t xml:space="preserve">13 ust. 1-3 </w:t>
      </w:r>
      <w:r w:rsidRPr="005E258F">
        <w:rPr>
          <w:rFonts w:asciiTheme="minorHAnsi" w:hAnsiTheme="minorHAnsi" w:cstheme="minorHAnsi"/>
        </w:rPr>
        <w:t>RODO wobec osób fizycznych, od których dane osobowe bezpośrednio lub pośrednio pozyskałem w celu ubiegania się o udzielenie zamówienia publicznego w niniejszym postępowaniu.</w:t>
      </w:r>
    </w:p>
    <w:p w14:paraId="4209F0C1" w14:textId="77777777" w:rsidR="00EC26E4" w:rsidRPr="005E258F" w:rsidRDefault="00EC26E4" w:rsidP="007308F9">
      <w:pPr>
        <w:numPr>
          <w:ilvl w:val="0"/>
          <w:numId w:val="19"/>
        </w:numPr>
        <w:spacing w:line="240" w:lineRule="auto"/>
        <w:ind w:left="426"/>
        <w:jc w:val="both"/>
        <w:rPr>
          <w:rFonts w:asciiTheme="minorHAnsi" w:hAnsiTheme="minorHAnsi" w:cstheme="minorHAnsi"/>
        </w:rPr>
      </w:pPr>
      <w:r w:rsidRPr="005E258F">
        <w:rPr>
          <w:rFonts w:asciiTheme="minorHAnsi" w:hAnsiTheme="minorHAnsi" w:cstheme="minorHAnsi"/>
        </w:rPr>
        <w:t>Integralną część złożonej oferty stanowią następujące dokumenty:</w:t>
      </w:r>
    </w:p>
    <w:p w14:paraId="1265FEB9" w14:textId="77777777" w:rsidR="00EC26E4" w:rsidRPr="005E258F" w:rsidRDefault="00EC26E4" w:rsidP="007308F9">
      <w:pPr>
        <w:numPr>
          <w:ilvl w:val="1"/>
          <w:numId w:val="18"/>
        </w:numPr>
        <w:tabs>
          <w:tab w:val="num" w:pos="360"/>
        </w:tabs>
        <w:spacing w:line="240" w:lineRule="auto"/>
        <w:ind w:firstLine="0"/>
        <w:jc w:val="both"/>
        <w:rPr>
          <w:rFonts w:asciiTheme="minorHAnsi" w:hAnsiTheme="minorHAnsi" w:cstheme="minorHAnsi"/>
        </w:rPr>
      </w:pPr>
      <w:r w:rsidRPr="005E258F">
        <w:rPr>
          <w:rFonts w:asciiTheme="minorHAnsi" w:hAnsiTheme="minorHAnsi" w:cstheme="minorHAnsi"/>
        </w:rPr>
        <w:t>………………………………………………………..</w:t>
      </w:r>
    </w:p>
    <w:p w14:paraId="6DE9B42E" w14:textId="77777777" w:rsidR="00EC26E4" w:rsidRPr="005E258F" w:rsidRDefault="00EC26E4" w:rsidP="007308F9">
      <w:pPr>
        <w:numPr>
          <w:ilvl w:val="1"/>
          <w:numId w:val="18"/>
        </w:numPr>
        <w:tabs>
          <w:tab w:val="num" w:pos="360"/>
        </w:tabs>
        <w:spacing w:line="240" w:lineRule="auto"/>
        <w:ind w:firstLine="0"/>
        <w:jc w:val="both"/>
        <w:rPr>
          <w:rFonts w:asciiTheme="minorHAnsi" w:hAnsiTheme="minorHAnsi" w:cstheme="minorHAnsi"/>
        </w:rPr>
      </w:pPr>
      <w:r w:rsidRPr="005E258F">
        <w:rPr>
          <w:rFonts w:asciiTheme="minorHAnsi" w:hAnsiTheme="minorHAnsi" w:cstheme="minorHAnsi"/>
        </w:rPr>
        <w:t>………………………………………………………..</w:t>
      </w:r>
    </w:p>
    <w:p w14:paraId="39B232A9" w14:textId="77777777" w:rsidR="001E7CA7" w:rsidRPr="005E258F" w:rsidRDefault="001E7CA7" w:rsidP="007308F9">
      <w:pPr>
        <w:spacing w:line="240" w:lineRule="auto"/>
        <w:jc w:val="both"/>
        <w:rPr>
          <w:rFonts w:asciiTheme="minorHAnsi" w:hAnsiTheme="minorHAnsi" w:cstheme="minorHAnsi"/>
        </w:rPr>
      </w:pPr>
    </w:p>
    <w:p w14:paraId="044E513E" w14:textId="7FD6DAF8" w:rsidR="001E7CA7" w:rsidRPr="005E258F" w:rsidRDefault="001E7CA7" w:rsidP="007308F9">
      <w:pPr>
        <w:spacing w:line="240" w:lineRule="auto"/>
        <w:ind w:left="4860"/>
        <w:jc w:val="right"/>
        <w:rPr>
          <w:rFonts w:asciiTheme="minorHAnsi" w:hAnsiTheme="minorHAnsi" w:cstheme="minorHAnsi"/>
          <w:kern w:val="22"/>
        </w:rPr>
      </w:pPr>
      <w:r w:rsidRPr="005E258F">
        <w:rPr>
          <w:rFonts w:asciiTheme="minorHAnsi" w:hAnsiTheme="minorHAnsi" w:cstheme="minorHAnsi"/>
          <w:kern w:val="22"/>
        </w:rPr>
        <w:t>……</w:t>
      </w:r>
      <w:r w:rsidR="00B2354C">
        <w:rPr>
          <w:rFonts w:asciiTheme="minorHAnsi" w:hAnsiTheme="minorHAnsi" w:cstheme="minorHAnsi"/>
          <w:kern w:val="22"/>
        </w:rPr>
        <w:t>…………..</w:t>
      </w:r>
      <w:r w:rsidRPr="005E258F">
        <w:rPr>
          <w:rFonts w:asciiTheme="minorHAnsi" w:hAnsiTheme="minorHAnsi" w:cstheme="minorHAnsi"/>
          <w:kern w:val="22"/>
        </w:rPr>
        <w:t>………..……………………………………………</w:t>
      </w:r>
    </w:p>
    <w:p w14:paraId="4B8F74D0" w14:textId="77777777" w:rsidR="001E7CA7" w:rsidRPr="005E258F" w:rsidRDefault="001E7CA7" w:rsidP="007308F9">
      <w:pPr>
        <w:spacing w:line="240" w:lineRule="auto"/>
        <w:ind w:left="4860"/>
        <w:jc w:val="center"/>
        <w:rPr>
          <w:rFonts w:asciiTheme="minorHAnsi" w:hAnsiTheme="minorHAnsi" w:cstheme="minorHAnsi"/>
        </w:rPr>
      </w:pPr>
      <w:r w:rsidRPr="005E258F">
        <w:rPr>
          <w:rFonts w:asciiTheme="minorHAnsi" w:hAnsiTheme="minorHAnsi" w:cstheme="minorHAnsi"/>
          <w:kern w:val="22"/>
        </w:rPr>
        <w:t>(Kwalifikowany podpis elektroniczny/podpis zaufany lub podpis osobisty osoby</w:t>
      </w:r>
      <w:r w:rsidR="001658C8" w:rsidRPr="005E258F">
        <w:rPr>
          <w:rFonts w:asciiTheme="minorHAnsi" w:hAnsiTheme="minorHAnsi" w:cstheme="minorHAnsi"/>
          <w:kern w:val="22"/>
        </w:rPr>
        <w:t xml:space="preserve"> upoważnionej</w:t>
      </w:r>
      <w:r w:rsidR="00CF5087" w:rsidRPr="005E258F">
        <w:rPr>
          <w:rFonts w:asciiTheme="minorHAnsi" w:hAnsiTheme="minorHAnsi" w:cstheme="minorHAnsi"/>
          <w:kern w:val="22"/>
        </w:rPr>
        <w:t>)</w:t>
      </w:r>
    </w:p>
    <w:p w14:paraId="59813FBB" w14:textId="77777777" w:rsidR="007D62BE" w:rsidRPr="005E258F" w:rsidRDefault="007D62BE" w:rsidP="007308F9">
      <w:pPr>
        <w:spacing w:line="240" w:lineRule="auto"/>
        <w:rPr>
          <w:rFonts w:asciiTheme="minorHAnsi" w:hAnsiTheme="minorHAnsi" w:cstheme="minorHAnsi"/>
        </w:rPr>
      </w:pPr>
    </w:p>
    <w:bookmarkEnd w:id="0"/>
    <w:sectPr w:rsidR="007D62BE" w:rsidRPr="005E258F" w:rsidSect="00B2354C">
      <w:headerReference w:type="first" r:id="rId8"/>
      <w:footnotePr>
        <w:numRestart w:val="eachSect"/>
      </w:footnotePr>
      <w:pgSz w:w="11905" w:h="16837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0DF11" w14:textId="77777777" w:rsidR="00741A16" w:rsidRDefault="00741A16" w:rsidP="003261F4">
      <w:pPr>
        <w:spacing w:line="240" w:lineRule="auto"/>
      </w:pPr>
      <w:r>
        <w:separator/>
      </w:r>
    </w:p>
  </w:endnote>
  <w:endnote w:type="continuationSeparator" w:id="0">
    <w:p w14:paraId="0435D063" w14:textId="77777777" w:rsidR="00741A16" w:rsidRDefault="00741A16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C0F83" w14:textId="77777777" w:rsidR="00741A16" w:rsidRDefault="00741A16" w:rsidP="003261F4">
      <w:pPr>
        <w:spacing w:line="240" w:lineRule="auto"/>
      </w:pPr>
      <w:r>
        <w:separator/>
      </w:r>
    </w:p>
  </w:footnote>
  <w:footnote w:type="continuationSeparator" w:id="0">
    <w:p w14:paraId="295190D3" w14:textId="77777777" w:rsidR="00741A16" w:rsidRDefault="00741A16" w:rsidP="003261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755AB" w14:textId="77777777" w:rsidR="00741A16" w:rsidRPr="00C93CDE" w:rsidRDefault="00741A16" w:rsidP="00C93C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571" w:hanging="360"/>
      </w:pPr>
      <w:rPr>
        <w:rFonts w:ascii="Times New Roman" w:eastAsia="Calibri" w:hAnsi="Times New Roman" w:cs="Times New Roman" w:hint="default"/>
      </w:rPr>
    </w:lvl>
  </w:abstractNum>
  <w:abstractNum w:abstractNumId="1" w15:restartNumberingAfterBreak="0">
    <w:nsid w:val="00000004"/>
    <w:multiLevelType w:val="singleLevel"/>
    <w:tmpl w:val="00000004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Cs w:val="24"/>
      </w:rPr>
    </w:lvl>
  </w:abstractNum>
  <w:abstractNum w:abstractNumId="2" w15:restartNumberingAfterBreak="0">
    <w:nsid w:val="00000005"/>
    <w:multiLevelType w:val="singleLevel"/>
    <w:tmpl w:val="00000005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" w15:restartNumberingAfterBreak="0">
    <w:nsid w:val="00000006"/>
    <w:multiLevelType w:val="singleLevel"/>
    <w:tmpl w:val="00000006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</w:abstractNum>
  <w:abstractNum w:abstractNumId="4" w15:restartNumberingAfterBreak="0">
    <w:nsid w:val="0000000F"/>
    <w:multiLevelType w:val="multilevel"/>
    <w:tmpl w:val="8A9E6026"/>
    <w:name w:val="WW8Num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0000014"/>
    <w:multiLevelType w:val="singleLevel"/>
    <w:tmpl w:val="E6726132"/>
    <w:name w:val="WF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 Narrow" w:hint="default"/>
      </w:rPr>
    </w:lvl>
  </w:abstractNum>
  <w:abstractNum w:abstractNumId="7" w15:restartNumberingAfterBreak="0">
    <w:nsid w:val="0000001F"/>
    <w:multiLevelType w:val="multilevel"/>
    <w:tmpl w:val="940CFD4C"/>
    <w:name w:val="WW8Num3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tabs>
          <w:tab w:val="num" w:pos="1440"/>
        </w:tabs>
        <w:ind w:left="1440" w:hanging="360"/>
      </w:pPr>
    </w:lvl>
    <w:lvl w:ilvl="5">
      <w:start w:val="1"/>
      <w:numFmt w:val="lowerLetter"/>
      <w:lvlText w:val="%6)"/>
      <w:lvlJc w:val="left"/>
      <w:pPr>
        <w:tabs>
          <w:tab w:val="num" w:pos="4140"/>
        </w:tabs>
        <w:ind w:left="414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0242435"/>
    <w:multiLevelType w:val="hybridMultilevel"/>
    <w:tmpl w:val="079AE950"/>
    <w:lvl w:ilvl="0" w:tplc="4EEAD0F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9" w15:restartNumberingAfterBreak="0">
    <w:nsid w:val="080F6A4E"/>
    <w:multiLevelType w:val="hybridMultilevel"/>
    <w:tmpl w:val="EA5A2C1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099549DA"/>
    <w:multiLevelType w:val="hybridMultilevel"/>
    <w:tmpl w:val="FEA4A578"/>
    <w:lvl w:ilvl="0" w:tplc="83586A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13E47C7C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2" w:tplc="051EA7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C6D8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8A66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9ECC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C67D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161A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1C2F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452A70"/>
    <w:multiLevelType w:val="hybridMultilevel"/>
    <w:tmpl w:val="3C0299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A8676CA"/>
    <w:multiLevelType w:val="hybridMultilevel"/>
    <w:tmpl w:val="A1CA5820"/>
    <w:lvl w:ilvl="0" w:tplc="CDE20B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B54C948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2" w:tplc="5DB0B2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5C9D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0621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1022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2C78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D835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58C3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FDB0595"/>
    <w:multiLevelType w:val="hybridMultilevel"/>
    <w:tmpl w:val="F6BE9D26"/>
    <w:lvl w:ilvl="0" w:tplc="94C4B096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BC2DA8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1F800EA"/>
    <w:multiLevelType w:val="hybridMultilevel"/>
    <w:tmpl w:val="979A5992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33C3A58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6" w15:restartNumberingAfterBreak="0">
    <w:nsid w:val="1853527B"/>
    <w:multiLevelType w:val="hybridMultilevel"/>
    <w:tmpl w:val="DB4EDB6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1">
      <w:start w:val="1"/>
      <w:numFmt w:val="decimal"/>
      <w:lvlText w:val="%3)"/>
      <w:lvlJc w:val="lef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AC949AA"/>
    <w:multiLevelType w:val="hybridMultilevel"/>
    <w:tmpl w:val="B42A5B8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CAB7E95"/>
    <w:multiLevelType w:val="hybridMultilevel"/>
    <w:tmpl w:val="8F009A8E"/>
    <w:lvl w:ilvl="0" w:tplc="04150017">
      <w:start w:val="1"/>
      <w:numFmt w:val="lowerLetter"/>
      <w:lvlText w:val="%1)"/>
      <w:lvlJc w:val="left"/>
      <w:pPr>
        <w:ind w:left="1845" w:hanging="360"/>
      </w:pPr>
    </w:lvl>
    <w:lvl w:ilvl="1" w:tplc="04150019">
      <w:start w:val="1"/>
      <w:numFmt w:val="lowerLetter"/>
      <w:lvlText w:val="%2."/>
      <w:lvlJc w:val="left"/>
      <w:pPr>
        <w:ind w:left="2565" w:hanging="360"/>
      </w:pPr>
    </w:lvl>
    <w:lvl w:ilvl="2" w:tplc="04150017">
      <w:start w:val="1"/>
      <w:numFmt w:val="lowerLetter"/>
      <w:lvlText w:val="%3)"/>
      <w:lvlJc w:val="left"/>
      <w:pPr>
        <w:ind w:left="1173" w:hanging="180"/>
      </w:pPr>
    </w:lvl>
    <w:lvl w:ilvl="3" w:tplc="0415000F" w:tentative="1">
      <w:start w:val="1"/>
      <w:numFmt w:val="decimal"/>
      <w:lvlText w:val="%4."/>
      <w:lvlJc w:val="left"/>
      <w:pPr>
        <w:ind w:left="4005" w:hanging="360"/>
      </w:pPr>
    </w:lvl>
    <w:lvl w:ilvl="4" w:tplc="04150019" w:tentative="1">
      <w:start w:val="1"/>
      <w:numFmt w:val="lowerLetter"/>
      <w:lvlText w:val="%5."/>
      <w:lvlJc w:val="left"/>
      <w:pPr>
        <w:ind w:left="4725" w:hanging="360"/>
      </w:pPr>
    </w:lvl>
    <w:lvl w:ilvl="5" w:tplc="0415001B" w:tentative="1">
      <w:start w:val="1"/>
      <w:numFmt w:val="lowerRoman"/>
      <w:lvlText w:val="%6."/>
      <w:lvlJc w:val="right"/>
      <w:pPr>
        <w:ind w:left="5445" w:hanging="180"/>
      </w:pPr>
    </w:lvl>
    <w:lvl w:ilvl="6" w:tplc="0415000F" w:tentative="1">
      <w:start w:val="1"/>
      <w:numFmt w:val="decimal"/>
      <w:lvlText w:val="%7."/>
      <w:lvlJc w:val="left"/>
      <w:pPr>
        <w:ind w:left="6165" w:hanging="360"/>
      </w:pPr>
    </w:lvl>
    <w:lvl w:ilvl="7" w:tplc="04150019" w:tentative="1">
      <w:start w:val="1"/>
      <w:numFmt w:val="lowerLetter"/>
      <w:lvlText w:val="%8."/>
      <w:lvlJc w:val="left"/>
      <w:pPr>
        <w:ind w:left="6885" w:hanging="360"/>
      </w:pPr>
    </w:lvl>
    <w:lvl w:ilvl="8" w:tplc="0415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0" w15:restartNumberingAfterBreak="0">
    <w:nsid w:val="1F217C37"/>
    <w:multiLevelType w:val="hybridMultilevel"/>
    <w:tmpl w:val="80E69B7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2" w15:restartNumberingAfterBreak="0">
    <w:nsid w:val="21EB6F01"/>
    <w:multiLevelType w:val="hybridMultilevel"/>
    <w:tmpl w:val="0FC8F3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2CC289A"/>
    <w:multiLevelType w:val="hybridMultilevel"/>
    <w:tmpl w:val="82B837D4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2620EE12">
      <w:start w:val="5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67317A"/>
    <w:multiLevelType w:val="hybridMultilevel"/>
    <w:tmpl w:val="5D9C838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11">
      <w:start w:val="1"/>
      <w:numFmt w:val="decimal"/>
      <w:lvlText w:val="%4)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25381C7D"/>
    <w:multiLevelType w:val="hybridMultilevel"/>
    <w:tmpl w:val="55283426"/>
    <w:lvl w:ilvl="0" w:tplc="506009AA">
      <w:start w:val="1"/>
      <w:numFmt w:val="decimal"/>
      <w:lvlText w:val="%1)"/>
      <w:lvlJc w:val="left"/>
      <w:pPr>
        <w:ind w:left="14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3B6FFC"/>
    <w:multiLevelType w:val="hybridMultilevel"/>
    <w:tmpl w:val="AD4268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5E45B58"/>
    <w:multiLevelType w:val="multilevel"/>
    <w:tmpl w:val="33E0A958"/>
    <w:lvl w:ilvl="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2BC61209"/>
    <w:multiLevelType w:val="hybridMultilevel"/>
    <w:tmpl w:val="4074168C"/>
    <w:lvl w:ilvl="0" w:tplc="04150011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CA86842"/>
    <w:multiLevelType w:val="hybridMultilevel"/>
    <w:tmpl w:val="42DA0F4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03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 w:tplc="0415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D6B12AD"/>
    <w:multiLevelType w:val="hybridMultilevel"/>
    <w:tmpl w:val="BD2A722C"/>
    <w:lvl w:ilvl="0" w:tplc="04150011">
      <w:start w:val="1"/>
      <w:numFmt w:val="decimal"/>
      <w:lvlText w:val="%1)"/>
      <w:lvlJc w:val="left"/>
      <w:pPr>
        <w:ind w:left="109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13" w:hanging="360"/>
      </w:pPr>
    </w:lvl>
    <w:lvl w:ilvl="2" w:tplc="0415001B">
      <w:start w:val="1"/>
      <w:numFmt w:val="lowerRoman"/>
      <w:lvlText w:val="%3."/>
      <w:lvlJc w:val="right"/>
      <w:pPr>
        <w:ind w:left="2533" w:hanging="180"/>
      </w:pPr>
    </w:lvl>
    <w:lvl w:ilvl="3" w:tplc="0415000F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32" w15:restartNumberingAfterBreak="0">
    <w:nsid w:val="37337140"/>
    <w:multiLevelType w:val="hybridMultilevel"/>
    <w:tmpl w:val="E4C4CC3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C15E1F"/>
    <w:multiLevelType w:val="hybridMultilevel"/>
    <w:tmpl w:val="8F52B1C2"/>
    <w:lvl w:ilvl="0" w:tplc="C5E0A29E">
      <w:start w:val="1"/>
      <w:numFmt w:val="lowerLetter"/>
      <w:lvlText w:val="%1)"/>
      <w:lvlJc w:val="left"/>
      <w:pPr>
        <w:ind w:left="1065" w:hanging="705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46B302EB"/>
    <w:multiLevelType w:val="multilevel"/>
    <w:tmpl w:val="422ADA3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8720BC"/>
    <w:multiLevelType w:val="hybridMultilevel"/>
    <w:tmpl w:val="0AFCB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630E8F"/>
    <w:multiLevelType w:val="hybridMultilevel"/>
    <w:tmpl w:val="49444894"/>
    <w:lvl w:ilvl="0" w:tplc="EBE45068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E5759C"/>
    <w:multiLevelType w:val="hybridMultilevel"/>
    <w:tmpl w:val="59884EAE"/>
    <w:lvl w:ilvl="0" w:tplc="44C485A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1" w15:restartNumberingAfterBreak="0">
    <w:nsid w:val="4B4E3570"/>
    <w:multiLevelType w:val="hybridMultilevel"/>
    <w:tmpl w:val="657E2308"/>
    <w:lvl w:ilvl="0" w:tplc="1DCC89A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9A2897"/>
    <w:multiLevelType w:val="hybridMultilevel"/>
    <w:tmpl w:val="FD2638C0"/>
    <w:lvl w:ilvl="0" w:tplc="D34A65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5E7627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A4C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2EC8A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161A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4969B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8418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02AD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9059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ED76373"/>
    <w:multiLevelType w:val="hybridMultilevel"/>
    <w:tmpl w:val="42CAC2CC"/>
    <w:lvl w:ilvl="0" w:tplc="FD30E7BC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B6B02E9E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0F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4" w15:restartNumberingAfterBreak="0">
    <w:nsid w:val="51A023F3"/>
    <w:multiLevelType w:val="hybridMultilevel"/>
    <w:tmpl w:val="951A73B4"/>
    <w:lvl w:ilvl="0" w:tplc="A1D60852">
      <w:start w:val="1"/>
      <w:numFmt w:val="decimal"/>
      <w:lvlText w:val="%1."/>
      <w:lvlJc w:val="left"/>
      <w:pPr>
        <w:ind w:left="109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13" w:hanging="360"/>
      </w:pPr>
    </w:lvl>
    <w:lvl w:ilvl="2" w:tplc="0415001B">
      <w:start w:val="1"/>
      <w:numFmt w:val="lowerRoman"/>
      <w:lvlText w:val="%3."/>
      <w:lvlJc w:val="right"/>
      <w:pPr>
        <w:ind w:left="2533" w:hanging="180"/>
      </w:pPr>
    </w:lvl>
    <w:lvl w:ilvl="3" w:tplc="0415000F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45" w15:restartNumberingAfterBreak="0">
    <w:nsid w:val="51F455AE"/>
    <w:multiLevelType w:val="hybridMultilevel"/>
    <w:tmpl w:val="904630BA"/>
    <w:lvl w:ilvl="0" w:tplc="1DCC89A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033ACD"/>
    <w:multiLevelType w:val="hybridMultilevel"/>
    <w:tmpl w:val="85C6A2C6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927" w:hanging="360"/>
      </w:pPr>
      <w:rPr>
        <w:rFonts w:hint="default"/>
      </w:rPr>
    </w:lvl>
    <w:lvl w:ilvl="2" w:tplc="06FC6264">
      <w:start w:val="1"/>
      <w:numFmt w:val="lowerLetter"/>
      <w:lvlText w:val="%3)"/>
      <w:lvlJc w:val="left"/>
      <w:pPr>
        <w:ind w:left="1172" w:hanging="180"/>
      </w:pPr>
      <w:rPr>
        <w:rFonts w:ascii="Arial Narrow" w:eastAsiaTheme="minorHAnsi" w:hAnsi="Arial Narrow" w:cstheme="minorBidi" w:hint="default"/>
      </w:r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7" w15:restartNumberingAfterBreak="0">
    <w:nsid w:val="57D43B88"/>
    <w:multiLevelType w:val="hybridMultilevel"/>
    <w:tmpl w:val="34447D98"/>
    <w:lvl w:ilvl="0" w:tplc="04150011">
      <w:start w:val="1"/>
      <w:numFmt w:val="decimal"/>
      <w:lvlText w:val="%1)"/>
      <w:lvlJc w:val="left"/>
      <w:pPr>
        <w:ind w:left="3060" w:hanging="360"/>
      </w:pPr>
    </w:lvl>
    <w:lvl w:ilvl="1" w:tplc="04150019" w:tentative="1">
      <w:start w:val="1"/>
      <w:numFmt w:val="lowerLetter"/>
      <w:lvlText w:val="%2."/>
      <w:lvlJc w:val="left"/>
      <w:pPr>
        <w:ind w:left="3780" w:hanging="360"/>
      </w:pPr>
    </w:lvl>
    <w:lvl w:ilvl="2" w:tplc="0415001B" w:tentative="1">
      <w:start w:val="1"/>
      <w:numFmt w:val="lowerRoman"/>
      <w:lvlText w:val="%3."/>
      <w:lvlJc w:val="right"/>
      <w:pPr>
        <w:ind w:left="4500" w:hanging="180"/>
      </w:pPr>
    </w:lvl>
    <w:lvl w:ilvl="3" w:tplc="0415000F" w:tentative="1">
      <w:start w:val="1"/>
      <w:numFmt w:val="decimal"/>
      <w:lvlText w:val="%4."/>
      <w:lvlJc w:val="left"/>
      <w:pPr>
        <w:ind w:left="5220" w:hanging="360"/>
      </w:pPr>
    </w:lvl>
    <w:lvl w:ilvl="4" w:tplc="04150019" w:tentative="1">
      <w:start w:val="1"/>
      <w:numFmt w:val="lowerLetter"/>
      <w:lvlText w:val="%5."/>
      <w:lvlJc w:val="left"/>
      <w:pPr>
        <w:ind w:left="5940" w:hanging="360"/>
      </w:pPr>
    </w:lvl>
    <w:lvl w:ilvl="5" w:tplc="0415001B" w:tentative="1">
      <w:start w:val="1"/>
      <w:numFmt w:val="lowerRoman"/>
      <w:lvlText w:val="%6."/>
      <w:lvlJc w:val="right"/>
      <w:pPr>
        <w:ind w:left="6660" w:hanging="180"/>
      </w:pPr>
    </w:lvl>
    <w:lvl w:ilvl="6" w:tplc="0415000F" w:tentative="1">
      <w:start w:val="1"/>
      <w:numFmt w:val="decimal"/>
      <w:lvlText w:val="%7."/>
      <w:lvlJc w:val="left"/>
      <w:pPr>
        <w:ind w:left="7380" w:hanging="360"/>
      </w:pPr>
    </w:lvl>
    <w:lvl w:ilvl="7" w:tplc="04150019" w:tentative="1">
      <w:start w:val="1"/>
      <w:numFmt w:val="lowerLetter"/>
      <w:lvlText w:val="%8."/>
      <w:lvlJc w:val="left"/>
      <w:pPr>
        <w:ind w:left="8100" w:hanging="360"/>
      </w:pPr>
    </w:lvl>
    <w:lvl w:ilvl="8" w:tplc="0415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48" w15:restartNumberingAfterBreak="0">
    <w:nsid w:val="58D07766"/>
    <w:multiLevelType w:val="hybridMultilevel"/>
    <w:tmpl w:val="B250435C"/>
    <w:lvl w:ilvl="0" w:tplc="AD7AA9E4">
      <w:start w:val="1"/>
      <w:numFmt w:val="decimal"/>
      <w:lvlText w:val="%1."/>
      <w:lvlJc w:val="left"/>
      <w:pPr>
        <w:ind w:left="1146" w:hanging="360"/>
      </w:pPr>
      <w:rPr>
        <w:rFonts w:ascii="CIDFont+F1" w:hAnsi="CIDFont+F1" w:cs="CIDFont+F1" w:hint="default"/>
      </w:rPr>
    </w:lvl>
    <w:lvl w:ilvl="1" w:tplc="04150011">
      <w:start w:val="1"/>
      <w:numFmt w:val="decimal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5BCD0304"/>
    <w:multiLevelType w:val="hybridMultilevel"/>
    <w:tmpl w:val="3CFAC1AA"/>
    <w:lvl w:ilvl="0" w:tplc="A1D60852">
      <w:start w:val="1"/>
      <w:numFmt w:val="decimal"/>
      <w:lvlText w:val="%1."/>
      <w:lvlJc w:val="left"/>
      <w:pPr>
        <w:ind w:left="1093" w:hanging="360"/>
      </w:pPr>
      <w:rPr>
        <w:rFonts w:hint="default"/>
      </w:rPr>
    </w:lvl>
    <w:lvl w:ilvl="1" w:tplc="0FB4E4FA">
      <w:start w:val="1"/>
      <w:numFmt w:val="decimal"/>
      <w:lvlText w:val="%2)"/>
      <w:lvlJc w:val="left"/>
      <w:pPr>
        <w:ind w:left="1813" w:hanging="360"/>
      </w:pPr>
      <w:rPr>
        <w:color w:val="auto"/>
      </w:rPr>
    </w:lvl>
    <w:lvl w:ilvl="2" w:tplc="04150017">
      <w:start w:val="1"/>
      <w:numFmt w:val="lowerLetter"/>
      <w:lvlText w:val="%3)"/>
      <w:lvlJc w:val="left"/>
      <w:pPr>
        <w:ind w:left="2533" w:hanging="180"/>
      </w:pPr>
    </w:lvl>
    <w:lvl w:ilvl="3" w:tplc="0415000F">
      <w:start w:val="1"/>
      <w:numFmt w:val="decimal"/>
      <w:lvlText w:val="%4."/>
      <w:lvlJc w:val="left"/>
      <w:pPr>
        <w:ind w:left="3253" w:hanging="360"/>
      </w:pPr>
    </w:lvl>
    <w:lvl w:ilvl="4" w:tplc="102CDB28">
      <w:start w:val="5"/>
      <w:numFmt w:val="decimal"/>
      <w:lvlText w:val="%5"/>
      <w:lvlJc w:val="left"/>
      <w:pPr>
        <w:ind w:left="3973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50" w15:restartNumberingAfterBreak="0">
    <w:nsid w:val="5BD2630B"/>
    <w:multiLevelType w:val="hybridMultilevel"/>
    <w:tmpl w:val="C046F08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7">
      <w:start w:val="1"/>
      <w:numFmt w:val="lowerLetter"/>
      <w:lvlText w:val="%3)"/>
      <w:lvlJc w:val="left"/>
      <w:pPr>
        <w:ind w:left="1800" w:hanging="36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CD34534"/>
    <w:multiLevelType w:val="hybridMultilevel"/>
    <w:tmpl w:val="A2DC4954"/>
    <w:lvl w:ilvl="0" w:tplc="3B06B8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 w15:restartNumberingAfterBreak="0">
    <w:nsid w:val="5E830FAD"/>
    <w:multiLevelType w:val="hybridMultilevel"/>
    <w:tmpl w:val="F11E9ABC"/>
    <w:lvl w:ilvl="0" w:tplc="D6E25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1708BD"/>
    <w:multiLevelType w:val="hybridMultilevel"/>
    <w:tmpl w:val="B40846BE"/>
    <w:lvl w:ilvl="0" w:tplc="4AF4E59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2425AE1"/>
    <w:multiLevelType w:val="hybridMultilevel"/>
    <w:tmpl w:val="8A00B984"/>
    <w:name w:val="WW8Num802223"/>
    <w:lvl w:ilvl="0" w:tplc="62E6971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440679"/>
    <w:multiLevelType w:val="hybridMultilevel"/>
    <w:tmpl w:val="2ED4D77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62872020"/>
    <w:multiLevelType w:val="hybridMultilevel"/>
    <w:tmpl w:val="9A36A26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7" w15:restartNumberingAfterBreak="0">
    <w:nsid w:val="63242114"/>
    <w:multiLevelType w:val="hybridMultilevel"/>
    <w:tmpl w:val="FA7E729A"/>
    <w:lvl w:ilvl="0" w:tplc="14CE7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4FD1C38"/>
    <w:multiLevelType w:val="hybridMultilevel"/>
    <w:tmpl w:val="C7A231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7242686"/>
    <w:multiLevelType w:val="hybridMultilevel"/>
    <w:tmpl w:val="8D84881A"/>
    <w:lvl w:ilvl="0" w:tplc="7CD0C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9275863"/>
    <w:multiLevelType w:val="hybridMultilevel"/>
    <w:tmpl w:val="364455F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1" w15:restartNumberingAfterBreak="0">
    <w:nsid w:val="6AB14E80"/>
    <w:multiLevelType w:val="hybridMultilevel"/>
    <w:tmpl w:val="9450310A"/>
    <w:lvl w:ilvl="0" w:tplc="D00C14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2D62F6"/>
    <w:multiLevelType w:val="hybridMultilevel"/>
    <w:tmpl w:val="7D6620CE"/>
    <w:lvl w:ilvl="0" w:tplc="DA76A318">
      <w:start w:val="1"/>
      <w:numFmt w:val="decimal"/>
      <w:lvlText w:val="%1."/>
      <w:lvlJc w:val="left"/>
      <w:pPr>
        <w:tabs>
          <w:tab w:val="num" w:pos="2149"/>
        </w:tabs>
        <w:ind w:left="2149" w:hanging="360"/>
      </w:pPr>
      <w:rPr>
        <w:rFonts w:hint="default"/>
        <w:b w:val="0"/>
        <w:bCs/>
      </w:rPr>
    </w:lvl>
    <w:lvl w:ilvl="1" w:tplc="5114EEC6">
      <w:start w:val="1"/>
      <w:numFmt w:val="decimal"/>
      <w:lvlText w:val="%2."/>
      <w:lvlJc w:val="left"/>
      <w:pPr>
        <w:ind w:left="2149" w:hanging="360"/>
      </w:pPr>
      <w:rPr>
        <w:rFonts w:hint="default"/>
        <w:b w:val="0"/>
        <w:bCs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3" w15:restartNumberingAfterBreak="0">
    <w:nsid w:val="766140FC"/>
    <w:multiLevelType w:val="hybridMultilevel"/>
    <w:tmpl w:val="D15AE7E4"/>
    <w:lvl w:ilvl="0" w:tplc="04150011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b w:val="0"/>
      </w:rPr>
    </w:lvl>
    <w:lvl w:ilvl="1" w:tplc="E00CBCF0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</w:lvl>
    <w:lvl w:ilvl="2" w:tplc="5706FD30">
      <w:start w:val="1"/>
      <w:numFmt w:val="decimal"/>
      <w:lvlText w:val="%3."/>
      <w:lvlJc w:val="left"/>
      <w:pPr>
        <w:tabs>
          <w:tab w:val="num" w:pos="2580"/>
        </w:tabs>
        <w:ind w:left="25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8B015E6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7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20"/>
  </w:num>
  <w:num w:numId="2">
    <w:abstractNumId w:val="43"/>
  </w:num>
  <w:num w:numId="3">
    <w:abstractNumId w:val="52"/>
  </w:num>
  <w:num w:numId="4">
    <w:abstractNumId w:val="40"/>
  </w:num>
  <w:num w:numId="5">
    <w:abstractNumId w:val="8"/>
  </w:num>
  <w:num w:numId="6">
    <w:abstractNumId w:val="21"/>
  </w:num>
  <w:num w:numId="7">
    <w:abstractNumId w:val="23"/>
  </w:num>
  <w:num w:numId="8">
    <w:abstractNumId w:val="44"/>
  </w:num>
  <w:num w:numId="9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7"/>
  </w:num>
  <w:num w:numId="11">
    <w:abstractNumId w:val="33"/>
  </w:num>
  <w:num w:numId="12">
    <w:abstractNumId w:val="25"/>
  </w:num>
  <w:num w:numId="13">
    <w:abstractNumId w:val="34"/>
  </w:num>
  <w:num w:numId="14">
    <w:abstractNumId w:val="28"/>
  </w:num>
  <w:num w:numId="15">
    <w:abstractNumId w:val="15"/>
  </w:num>
  <w:num w:numId="16">
    <w:abstractNumId w:val="14"/>
  </w:num>
  <w:num w:numId="17">
    <w:abstractNumId w:val="37"/>
  </w:num>
  <w:num w:numId="18">
    <w:abstractNumId w:val="35"/>
  </w:num>
  <w:num w:numId="19">
    <w:abstractNumId w:val="58"/>
  </w:num>
  <w:num w:numId="20">
    <w:abstractNumId w:val="49"/>
  </w:num>
  <w:num w:numId="21">
    <w:abstractNumId w:val="26"/>
  </w:num>
  <w:num w:numId="22">
    <w:abstractNumId w:val="59"/>
  </w:num>
  <w:num w:numId="23">
    <w:abstractNumId w:val="62"/>
  </w:num>
  <w:num w:numId="24">
    <w:abstractNumId w:val="32"/>
  </w:num>
  <w:num w:numId="25">
    <w:abstractNumId w:val="11"/>
  </w:num>
  <w:num w:numId="26">
    <w:abstractNumId w:val="55"/>
  </w:num>
  <w:num w:numId="27">
    <w:abstractNumId w:val="63"/>
  </w:num>
  <w:num w:numId="28">
    <w:abstractNumId w:val="29"/>
  </w:num>
  <w:num w:numId="29">
    <w:abstractNumId w:val="13"/>
  </w:num>
  <w:num w:numId="30">
    <w:abstractNumId w:val="61"/>
  </w:num>
  <w:num w:numId="31">
    <w:abstractNumId w:val="12"/>
  </w:num>
  <w:num w:numId="32">
    <w:abstractNumId w:val="10"/>
  </w:num>
  <w:num w:numId="33">
    <w:abstractNumId w:val="57"/>
  </w:num>
  <w:num w:numId="34">
    <w:abstractNumId w:val="6"/>
  </w:num>
  <w:num w:numId="35">
    <w:abstractNumId w:val="53"/>
  </w:num>
  <w:num w:numId="36">
    <w:abstractNumId w:val="22"/>
  </w:num>
  <w:num w:numId="37">
    <w:abstractNumId w:val="30"/>
  </w:num>
  <w:num w:numId="38">
    <w:abstractNumId w:val="16"/>
  </w:num>
  <w:num w:numId="39">
    <w:abstractNumId w:val="47"/>
  </w:num>
  <w:num w:numId="40">
    <w:abstractNumId w:val="50"/>
  </w:num>
  <w:num w:numId="41">
    <w:abstractNumId w:val="51"/>
  </w:num>
  <w:num w:numId="42">
    <w:abstractNumId w:val="19"/>
  </w:num>
  <w:num w:numId="43">
    <w:abstractNumId w:val="60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31"/>
  </w:num>
  <w:num w:numId="47">
    <w:abstractNumId w:val="24"/>
  </w:num>
  <w:num w:numId="48">
    <w:abstractNumId w:val="56"/>
  </w:num>
  <w:num w:numId="49">
    <w:abstractNumId w:val="38"/>
  </w:num>
  <w:num w:numId="50">
    <w:abstractNumId w:val="18"/>
  </w:num>
  <w:num w:numId="51">
    <w:abstractNumId w:val="36"/>
  </w:num>
  <w:num w:numId="52">
    <w:abstractNumId w:val="41"/>
  </w:num>
  <w:num w:numId="53">
    <w:abstractNumId w:val="45"/>
  </w:num>
  <w:num w:numId="54">
    <w:abstractNumId w:val="48"/>
  </w:num>
  <w:num w:numId="55">
    <w:abstractNumId w:val="27"/>
  </w:num>
  <w:num w:numId="56">
    <w:abstractNumId w:val="46"/>
  </w:num>
  <w:num w:numId="5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08"/>
    <w:rsid w:val="000026CE"/>
    <w:rsid w:val="00004BFE"/>
    <w:rsid w:val="000106DE"/>
    <w:rsid w:val="00010A93"/>
    <w:rsid w:val="000133AC"/>
    <w:rsid w:val="0002190E"/>
    <w:rsid w:val="0002229B"/>
    <w:rsid w:val="000237A2"/>
    <w:rsid w:val="0002419D"/>
    <w:rsid w:val="000247D5"/>
    <w:rsid w:val="000261D5"/>
    <w:rsid w:val="000268FC"/>
    <w:rsid w:val="000304C7"/>
    <w:rsid w:val="0003473E"/>
    <w:rsid w:val="00034B80"/>
    <w:rsid w:val="0003666B"/>
    <w:rsid w:val="00037D99"/>
    <w:rsid w:val="00040D2C"/>
    <w:rsid w:val="00041CC8"/>
    <w:rsid w:val="000426C3"/>
    <w:rsid w:val="0004418D"/>
    <w:rsid w:val="00044639"/>
    <w:rsid w:val="00044777"/>
    <w:rsid w:val="00044F79"/>
    <w:rsid w:val="000454D7"/>
    <w:rsid w:val="0004627B"/>
    <w:rsid w:val="000477F9"/>
    <w:rsid w:val="000505E9"/>
    <w:rsid w:val="00053083"/>
    <w:rsid w:val="00053E9D"/>
    <w:rsid w:val="00055390"/>
    <w:rsid w:val="000601A2"/>
    <w:rsid w:val="00062061"/>
    <w:rsid w:val="00062450"/>
    <w:rsid w:val="0006309F"/>
    <w:rsid w:val="00063523"/>
    <w:rsid w:val="00065D99"/>
    <w:rsid w:val="00070DF1"/>
    <w:rsid w:val="00070E62"/>
    <w:rsid w:val="000713A0"/>
    <w:rsid w:val="000713EA"/>
    <w:rsid w:val="00071C67"/>
    <w:rsid w:val="00072814"/>
    <w:rsid w:val="00080749"/>
    <w:rsid w:val="0008081A"/>
    <w:rsid w:val="00081FD9"/>
    <w:rsid w:val="0008363B"/>
    <w:rsid w:val="000836E5"/>
    <w:rsid w:val="000848DC"/>
    <w:rsid w:val="0008635B"/>
    <w:rsid w:val="00091C0B"/>
    <w:rsid w:val="00093F46"/>
    <w:rsid w:val="00094300"/>
    <w:rsid w:val="000A23C8"/>
    <w:rsid w:val="000A2DA4"/>
    <w:rsid w:val="000A55E8"/>
    <w:rsid w:val="000B2AA3"/>
    <w:rsid w:val="000B384B"/>
    <w:rsid w:val="000B418C"/>
    <w:rsid w:val="000B5CF4"/>
    <w:rsid w:val="000B63A5"/>
    <w:rsid w:val="000C2D23"/>
    <w:rsid w:val="000C398F"/>
    <w:rsid w:val="000C55AA"/>
    <w:rsid w:val="000C6AEA"/>
    <w:rsid w:val="000D00FC"/>
    <w:rsid w:val="000D0CFE"/>
    <w:rsid w:val="000D1158"/>
    <w:rsid w:val="000D2797"/>
    <w:rsid w:val="000D4F1E"/>
    <w:rsid w:val="000D4F35"/>
    <w:rsid w:val="000D578B"/>
    <w:rsid w:val="000D5FA2"/>
    <w:rsid w:val="000D7746"/>
    <w:rsid w:val="000D7A03"/>
    <w:rsid w:val="000E0995"/>
    <w:rsid w:val="000E0A09"/>
    <w:rsid w:val="000E2189"/>
    <w:rsid w:val="000F0350"/>
    <w:rsid w:val="000F4735"/>
    <w:rsid w:val="000F6817"/>
    <w:rsid w:val="00100967"/>
    <w:rsid w:val="0010191D"/>
    <w:rsid w:val="001029EE"/>
    <w:rsid w:val="00103224"/>
    <w:rsid w:val="00106633"/>
    <w:rsid w:val="00106B90"/>
    <w:rsid w:val="001117EB"/>
    <w:rsid w:val="00111CA2"/>
    <w:rsid w:val="00113A86"/>
    <w:rsid w:val="00114A66"/>
    <w:rsid w:val="00115265"/>
    <w:rsid w:val="00117349"/>
    <w:rsid w:val="00117DEB"/>
    <w:rsid w:val="0012064A"/>
    <w:rsid w:val="00121195"/>
    <w:rsid w:val="00121D2D"/>
    <w:rsid w:val="00121D77"/>
    <w:rsid w:val="00122E3E"/>
    <w:rsid w:val="00123D3F"/>
    <w:rsid w:val="00123D40"/>
    <w:rsid w:val="00123EAC"/>
    <w:rsid w:val="00124C3C"/>
    <w:rsid w:val="00127B01"/>
    <w:rsid w:val="00130270"/>
    <w:rsid w:val="001314EE"/>
    <w:rsid w:val="00132B62"/>
    <w:rsid w:val="00135E5E"/>
    <w:rsid w:val="0013682F"/>
    <w:rsid w:val="0013714A"/>
    <w:rsid w:val="001402EA"/>
    <w:rsid w:val="001411B0"/>
    <w:rsid w:val="00144ADD"/>
    <w:rsid w:val="00145A53"/>
    <w:rsid w:val="00147392"/>
    <w:rsid w:val="00150073"/>
    <w:rsid w:val="00150335"/>
    <w:rsid w:val="001509CC"/>
    <w:rsid w:val="00151107"/>
    <w:rsid w:val="00151B02"/>
    <w:rsid w:val="00154BC8"/>
    <w:rsid w:val="00154CC9"/>
    <w:rsid w:val="00155C2A"/>
    <w:rsid w:val="00157E50"/>
    <w:rsid w:val="0016326A"/>
    <w:rsid w:val="00164798"/>
    <w:rsid w:val="001658C8"/>
    <w:rsid w:val="00165F7F"/>
    <w:rsid w:val="001671BB"/>
    <w:rsid w:val="001744BC"/>
    <w:rsid w:val="0017733B"/>
    <w:rsid w:val="00180013"/>
    <w:rsid w:val="001803DA"/>
    <w:rsid w:val="00180913"/>
    <w:rsid w:val="001812EE"/>
    <w:rsid w:val="001839CB"/>
    <w:rsid w:val="00183D10"/>
    <w:rsid w:val="001866FC"/>
    <w:rsid w:val="00194C89"/>
    <w:rsid w:val="001954E9"/>
    <w:rsid w:val="001958E3"/>
    <w:rsid w:val="00195C94"/>
    <w:rsid w:val="00196625"/>
    <w:rsid w:val="001A04E5"/>
    <w:rsid w:val="001A5A30"/>
    <w:rsid w:val="001A66E8"/>
    <w:rsid w:val="001B08DD"/>
    <w:rsid w:val="001B276A"/>
    <w:rsid w:val="001B2F22"/>
    <w:rsid w:val="001B3500"/>
    <w:rsid w:val="001B44A1"/>
    <w:rsid w:val="001B4FB0"/>
    <w:rsid w:val="001B6F12"/>
    <w:rsid w:val="001C138A"/>
    <w:rsid w:val="001C3CE9"/>
    <w:rsid w:val="001C4730"/>
    <w:rsid w:val="001C5358"/>
    <w:rsid w:val="001C6129"/>
    <w:rsid w:val="001C6696"/>
    <w:rsid w:val="001C7596"/>
    <w:rsid w:val="001D0614"/>
    <w:rsid w:val="001D063B"/>
    <w:rsid w:val="001D0A09"/>
    <w:rsid w:val="001D3760"/>
    <w:rsid w:val="001D3790"/>
    <w:rsid w:val="001D4F7E"/>
    <w:rsid w:val="001D7907"/>
    <w:rsid w:val="001E3D8A"/>
    <w:rsid w:val="001E3F0E"/>
    <w:rsid w:val="001E52A0"/>
    <w:rsid w:val="001E7CA7"/>
    <w:rsid w:val="001F1A1D"/>
    <w:rsid w:val="001F302E"/>
    <w:rsid w:val="002013BA"/>
    <w:rsid w:val="00201A70"/>
    <w:rsid w:val="00202667"/>
    <w:rsid w:val="00202F34"/>
    <w:rsid w:val="00202FCA"/>
    <w:rsid w:val="00203221"/>
    <w:rsid w:val="0020440B"/>
    <w:rsid w:val="00206B59"/>
    <w:rsid w:val="00211978"/>
    <w:rsid w:val="00213D51"/>
    <w:rsid w:val="00216B9D"/>
    <w:rsid w:val="002171F0"/>
    <w:rsid w:val="00222DEB"/>
    <w:rsid w:val="00223F7A"/>
    <w:rsid w:val="002271FB"/>
    <w:rsid w:val="0023372F"/>
    <w:rsid w:val="0023487F"/>
    <w:rsid w:val="00234F2E"/>
    <w:rsid w:val="002364C8"/>
    <w:rsid w:val="00236D1F"/>
    <w:rsid w:val="0023754D"/>
    <w:rsid w:val="0024079F"/>
    <w:rsid w:val="00243EAA"/>
    <w:rsid w:val="00244B4B"/>
    <w:rsid w:val="00246145"/>
    <w:rsid w:val="00246BD2"/>
    <w:rsid w:val="00246C6C"/>
    <w:rsid w:val="00250A03"/>
    <w:rsid w:val="0025114E"/>
    <w:rsid w:val="00252EBB"/>
    <w:rsid w:val="002531F7"/>
    <w:rsid w:val="00253883"/>
    <w:rsid w:val="00255E06"/>
    <w:rsid w:val="00257970"/>
    <w:rsid w:val="002603CC"/>
    <w:rsid w:val="00260DF1"/>
    <w:rsid w:val="0026101A"/>
    <w:rsid w:val="00262626"/>
    <w:rsid w:val="002642C0"/>
    <w:rsid w:val="002665B2"/>
    <w:rsid w:val="00270C24"/>
    <w:rsid w:val="00270FC0"/>
    <w:rsid w:val="00271AB8"/>
    <w:rsid w:val="00272C29"/>
    <w:rsid w:val="0027381B"/>
    <w:rsid w:val="00277053"/>
    <w:rsid w:val="002804E0"/>
    <w:rsid w:val="002811E4"/>
    <w:rsid w:val="002850AB"/>
    <w:rsid w:val="00291984"/>
    <w:rsid w:val="00292779"/>
    <w:rsid w:val="002953C8"/>
    <w:rsid w:val="002A14E7"/>
    <w:rsid w:val="002A3A75"/>
    <w:rsid w:val="002A4106"/>
    <w:rsid w:val="002B0103"/>
    <w:rsid w:val="002B133F"/>
    <w:rsid w:val="002B20A6"/>
    <w:rsid w:val="002B329E"/>
    <w:rsid w:val="002C0528"/>
    <w:rsid w:val="002C0E4D"/>
    <w:rsid w:val="002C1AD7"/>
    <w:rsid w:val="002C21BB"/>
    <w:rsid w:val="002C24F7"/>
    <w:rsid w:val="002C268E"/>
    <w:rsid w:val="002C3F40"/>
    <w:rsid w:val="002C46FB"/>
    <w:rsid w:val="002C4B7E"/>
    <w:rsid w:val="002C4E6A"/>
    <w:rsid w:val="002C54D1"/>
    <w:rsid w:val="002C6A9B"/>
    <w:rsid w:val="002C7338"/>
    <w:rsid w:val="002D0621"/>
    <w:rsid w:val="002D1028"/>
    <w:rsid w:val="002D299A"/>
    <w:rsid w:val="002D3B57"/>
    <w:rsid w:val="002D4DB2"/>
    <w:rsid w:val="002D4E0D"/>
    <w:rsid w:val="002D5DCF"/>
    <w:rsid w:val="002D69B5"/>
    <w:rsid w:val="002D7486"/>
    <w:rsid w:val="002D7E81"/>
    <w:rsid w:val="002E1029"/>
    <w:rsid w:val="002E4BCE"/>
    <w:rsid w:val="002E6FC6"/>
    <w:rsid w:val="002E735F"/>
    <w:rsid w:val="002F0043"/>
    <w:rsid w:val="002F0B24"/>
    <w:rsid w:val="002F28E9"/>
    <w:rsid w:val="002F395A"/>
    <w:rsid w:val="002F4092"/>
    <w:rsid w:val="00300052"/>
    <w:rsid w:val="0030467A"/>
    <w:rsid w:val="00305A48"/>
    <w:rsid w:val="00307937"/>
    <w:rsid w:val="00307BE0"/>
    <w:rsid w:val="00307E50"/>
    <w:rsid w:val="00311B7B"/>
    <w:rsid w:val="00312C47"/>
    <w:rsid w:val="0031442C"/>
    <w:rsid w:val="00314609"/>
    <w:rsid w:val="00314614"/>
    <w:rsid w:val="00314D3A"/>
    <w:rsid w:val="00316055"/>
    <w:rsid w:val="0032190B"/>
    <w:rsid w:val="00323DF7"/>
    <w:rsid w:val="003247D1"/>
    <w:rsid w:val="003261F4"/>
    <w:rsid w:val="0032640F"/>
    <w:rsid w:val="00326563"/>
    <w:rsid w:val="00326816"/>
    <w:rsid w:val="003270DC"/>
    <w:rsid w:val="003270ED"/>
    <w:rsid w:val="00327A10"/>
    <w:rsid w:val="00327F17"/>
    <w:rsid w:val="0033058F"/>
    <w:rsid w:val="00330B88"/>
    <w:rsid w:val="0033383F"/>
    <w:rsid w:val="00334B92"/>
    <w:rsid w:val="00336567"/>
    <w:rsid w:val="003374AF"/>
    <w:rsid w:val="003402C3"/>
    <w:rsid w:val="00340D43"/>
    <w:rsid w:val="00342099"/>
    <w:rsid w:val="00342BA9"/>
    <w:rsid w:val="003436FD"/>
    <w:rsid w:val="003453E1"/>
    <w:rsid w:val="0035710A"/>
    <w:rsid w:val="00362294"/>
    <w:rsid w:val="003626B2"/>
    <w:rsid w:val="00363633"/>
    <w:rsid w:val="00364D3B"/>
    <w:rsid w:val="00367CDE"/>
    <w:rsid w:val="00371618"/>
    <w:rsid w:val="003742BE"/>
    <w:rsid w:val="00376ABE"/>
    <w:rsid w:val="00377845"/>
    <w:rsid w:val="00377A69"/>
    <w:rsid w:val="00380CBA"/>
    <w:rsid w:val="00383469"/>
    <w:rsid w:val="0039121A"/>
    <w:rsid w:val="003936C0"/>
    <w:rsid w:val="00394D97"/>
    <w:rsid w:val="00397911"/>
    <w:rsid w:val="003A0769"/>
    <w:rsid w:val="003A2B5B"/>
    <w:rsid w:val="003A2F20"/>
    <w:rsid w:val="003A3650"/>
    <w:rsid w:val="003A41C7"/>
    <w:rsid w:val="003A61BE"/>
    <w:rsid w:val="003A690C"/>
    <w:rsid w:val="003A6A6F"/>
    <w:rsid w:val="003A6B5C"/>
    <w:rsid w:val="003B1A8C"/>
    <w:rsid w:val="003B2938"/>
    <w:rsid w:val="003B49E0"/>
    <w:rsid w:val="003C0609"/>
    <w:rsid w:val="003C061D"/>
    <w:rsid w:val="003C1C1E"/>
    <w:rsid w:val="003C1E25"/>
    <w:rsid w:val="003C27A3"/>
    <w:rsid w:val="003D01BB"/>
    <w:rsid w:val="003D023B"/>
    <w:rsid w:val="003D37A4"/>
    <w:rsid w:val="003D3A21"/>
    <w:rsid w:val="003D3D51"/>
    <w:rsid w:val="003D3DD9"/>
    <w:rsid w:val="003D4A0A"/>
    <w:rsid w:val="003D4D28"/>
    <w:rsid w:val="003D5F34"/>
    <w:rsid w:val="003D68C4"/>
    <w:rsid w:val="003E0AA8"/>
    <w:rsid w:val="003E1150"/>
    <w:rsid w:val="003E28D1"/>
    <w:rsid w:val="003E3D0B"/>
    <w:rsid w:val="003E4845"/>
    <w:rsid w:val="003E54DB"/>
    <w:rsid w:val="003E70C7"/>
    <w:rsid w:val="003E7374"/>
    <w:rsid w:val="003F13B5"/>
    <w:rsid w:val="003F1575"/>
    <w:rsid w:val="003F1F06"/>
    <w:rsid w:val="003F241B"/>
    <w:rsid w:val="003F4791"/>
    <w:rsid w:val="00400A3E"/>
    <w:rsid w:val="00402959"/>
    <w:rsid w:val="00402F42"/>
    <w:rsid w:val="004035B2"/>
    <w:rsid w:val="00405F4E"/>
    <w:rsid w:val="00407908"/>
    <w:rsid w:val="0040793B"/>
    <w:rsid w:val="00407AA0"/>
    <w:rsid w:val="00413348"/>
    <w:rsid w:val="004133DE"/>
    <w:rsid w:val="00413915"/>
    <w:rsid w:val="00420360"/>
    <w:rsid w:val="00420640"/>
    <w:rsid w:val="00422E90"/>
    <w:rsid w:val="00423CF2"/>
    <w:rsid w:val="00424B44"/>
    <w:rsid w:val="00424B4F"/>
    <w:rsid w:val="004252B2"/>
    <w:rsid w:val="00426789"/>
    <w:rsid w:val="004278B5"/>
    <w:rsid w:val="00430D41"/>
    <w:rsid w:val="00433C05"/>
    <w:rsid w:val="00434103"/>
    <w:rsid w:val="00434711"/>
    <w:rsid w:val="004357FC"/>
    <w:rsid w:val="00435F9D"/>
    <w:rsid w:val="004368B8"/>
    <w:rsid w:val="00446E0C"/>
    <w:rsid w:val="00457C2C"/>
    <w:rsid w:val="00461C43"/>
    <w:rsid w:val="00461DD8"/>
    <w:rsid w:val="00462DB8"/>
    <w:rsid w:val="00464691"/>
    <w:rsid w:val="0046587F"/>
    <w:rsid w:val="00470CCB"/>
    <w:rsid w:val="004747D6"/>
    <w:rsid w:val="00476C78"/>
    <w:rsid w:val="00480B66"/>
    <w:rsid w:val="0048127E"/>
    <w:rsid w:val="00481C3B"/>
    <w:rsid w:val="00492857"/>
    <w:rsid w:val="0049567F"/>
    <w:rsid w:val="00495A0A"/>
    <w:rsid w:val="00497F7B"/>
    <w:rsid w:val="004A0D32"/>
    <w:rsid w:val="004A1BC6"/>
    <w:rsid w:val="004A1BF1"/>
    <w:rsid w:val="004A5521"/>
    <w:rsid w:val="004A5F73"/>
    <w:rsid w:val="004A757A"/>
    <w:rsid w:val="004B1867"/>
    <w:rsid w:val="004B1F21"/>
    <w:rsid w:val="004B1FC6"/>
    <w:rsid w:val="004B3043"/>
    <w:rsid w:val="004B65FD"/>
    <w:rsid w:val="004B671B"/>
    <w:rsid w:val="004B6EC2"/>
    <w:rsid w:val="004B71B7"/>
    <w:rsid w:val="004C1921"/>
    <w:rsid w:val="004C1E30"/>
    <w:rsid w:val="004C22F8"/>
    <w:rsid w:val="004C356B"/>
    <w:rsid w:val="004C41D4"/>
    <w:rsid w:val="004C75D2"/>
    <w:rsid w:val="004D0E90"/>
    <w:rsid w:val="004D11BB"/>
    <w:rsid w:val="004D3D69"/>
    <w:rsid w:val="004D5232"/>
    <w:rsid w:val="004D7C70"/>
    <w:rsid w:val="004E4AE3"/>
    <w:rsid w:val="004E69B2"/>
    <w:rsid w:val="004E72E7"/>
    <w:rsid w:val="004F1702"/>
    <w:rsid w:val="004F5288"/>
    <w:rsid w:val="004F6E62"/>
    <w:rsid w:val="00502801"/>
    <w:rsid w:val="0050685E"/>
    <w:rsid w:val="00507311"/>
    <w:rsid w:val="005078B0"/>
    <w:rsid w:val="00511B63"/>
    <w:rsid w:val="00511D1B"/>
    <w:rsid w:val="00513D9B"/>
    <w:rsid w:val="0051489C"/>
    <w:rsid w:val="00515118"/>
    <w:rsid w:val="00515DD3"/>
    <w:rsid w:val="00517348"/>
    <w:rsid w:val="00520F7A"/>
    <w:rsid w:val="00522554"/>
    <w:rsid w:val="005226DB"/>
    <w:rsid w:val="005241D0"/>
    <w:rsid w:val="005265EA"/>
    <w:rsid w:val="0052744C"/>
    <w:rsid w:val="00533079"/>
    <w:rsid w:val="005347CA"/>
    <w:rsid w:val="00535E2A"/>
    <w:rsid w:val="00535E7E"/>
    <w:rsid w:val="005443E0"/>
    <w:rsid w:val="00544E61"/>
    <w:rsid w:val="0054610C"/>
    <w:rsid w:val="00546F6B"/>
    <w:rsid w:val="005505BE"/>
    <w:rsid w:val="0055272A"/>
    <w:rsid w:val="00554180"/>
    <w:rsid w:val="00557954"/>
    <w:rsid w:val="00561320"/>
    <w:rsid w:val="00562807"/>
    <w:rsid w:val="0056476A"/>
    <w:rsid w:val="00567461"/>
    <w:rsid w:val="00567FB4"/>
    <w:rsid w:val="00574446"/>
    <w:rsid w:val="00574DD9"/>
    <w:rsid w:val="005760B8"/>
    <w:rsid w:val="00576EE5"/>
    <w:rsid w:val="00576F78"/>
    <w:rsid w:val="00577B69"/>
    <w:rsid w:val="0058085A"/>
    <w:rsid w:val="0058094C"/>
    <w:rsid w:val="00583250"/>
    <w:rsid w:val="00583B0D"/>
    <w:rsid w:val="005849DD"/>
    <w:rsid w:val="005865C6"/>
    <w:rsid w:val="00590186"/>
    <w:rsid w:val="005949AB"/>
    <w:rsid w:val="005951FC"/>
    <w:rsid w:val="00595579"/>
    <w:rsid w:val="005961A5"/>
    <w:rsid w:val="005A27C4"/>
    <w:rsid w:val="005A32AC"/>
    <w:rsid w:val="005A36DC"/>
    <w:rsid w:val="005A4F87"/>
    <w:rsid w:val="005A5072"/>
    <w:rsid w:val="005A5CA1"/>
    <w:rsid w:val="005B2DE2"/>
    <w:rsid w:val="005B328A"/>
    <w:rsid w:val="005C0EE8"/>
    <w:rsid w:val="005C1708"/>
    <w:rsid w:val="005C639B"/>
    <w:rsid w:val="005C6A2F"/>
    <w:rsid w:val="005C7213"/>
    <w:rsid w:val="005C73FB"/>
    <w:rsid w:val="005D125A"/>
    <w:rsid w:val="005D186A"/>
    <w:rsid w:val="005D2E65"/>
    <w:rsid w:val="005D3F99"/>
    <w:rsid w:val="005D44E9"/>
    <w:rsid w:val="005D4EB3"/>
    <w:rsid w:val="005E09D3"/>
    <w:rsid w:val="005E12AC"/>
    <w:rsid w:val="005E175B"/>
    <w:rsid w:val="005E258F"/>
    <w:rsid w:val="005E44AE"/>
    <w:rsid w:val="005F09FA"/>
    <w:rsid w:val="005F26D9"/>
    <w:rsid w:val="0060019A"/>
    <w:rsid w:val="006006DD"/>
    <w:rsid w:val="0060189B"/>
    <w:rsid w:val="00602A76"/>
    <w:rsid w:val="00602AFF"/>
    <w:rsid w:val="0060477B"/>
    <w:rsid w:val="00605140"/>
    <w:rsid w:val="00607961"/>
    <w:rsid w:val="006114E8"/>
    <w:rsid w:val="00613127"/>
    <w:rsid w:val="006136E4"/>
    <w:rsid w:val="00620387"/>
    <w:rsid w:val="00621030"/>
    <w:rsid w:val="00622F08"/>
    <w:rsid w:val="00625F56"/>
    <w:rsid w:val="00627114"/>
    <w:rsid w:val="006272B0"/>
    <w:rsid w:val="0063041C"/>
    <w:rsid w:val="006315A9"/>
    <w:rsid w:val="006330BA"/>
    <w:rsid w:val="00633A0F"/>
    <w:rsid w:val="006366A2"/>
    <w:rsid w:val="00640AF0"/>
    <w:rsid w:val="00641255"/>
    <w:rsid w:val="00641478"/>
    <w:rsid w:val="006422A5"/>
    <w:rsid w:val="0064375F"/>
    <w:rsid w:val="00643FCF"/>
    <w:rsid w:val="0064484C"/>
    <w:rsid w:val="006529EA"/>
    <w:rsid w:val="00652D4D"/>
    <w:rsid w:val="00652F2A"/>
    <w:rsid w:val="00653EF5"/>
    <w:rsid w:val="00657F75"/>
    <w:rsid w:val="00662465"/>
    <w:rsid w:val="006625EE"/>
    <w:rsid w:val="00664D49"/>
    <w:rsid w:val="00665C79"/>
    <w:rsid w:val="00671865"/>
    <w:rsid w:val="006723AB"/>
    <w:rsid w:val="00673144"/>
    <w:rsid w:val="006742A5"/>
    <w:rsid w:val="00674645"/>
    <w:rsid w:val="00675284"/>
    <w:rsid w:val="00681587"/>
    <w:rsid w:val="00685CC4"/>
    <w:rsid w:val="00685D21"/>
    <w:rsid w:val="00687528"/>
    <w:rsid w:val="00687ADC"/>
    <w:rsid w:val="00690580"/>
    <w:rsid w:val="00691AF6"/>
    <w:rsid w:val="00693588"/>
    <w:rsid w:val="00695984"/>
    <w:rsid w:val="00695D5E"/>
    <w:rsid w:val="00696C00"/>
    <w:rsid w:val="006A1108"/>
    <w:rsid w:val="006A3C37"/>
    <w:rsid w:val="006A5827"/>
    <w:rsid w:val="006A6564"/>
    <w:rsid w:val="006A7D98"/>
    <w:rsid w:val="006B100F"/>
    <w:rsid w:val="006B4E45"/>
    <w:rsid w:val="006B4F39"/>
    <w:rsid w:val="006B6D2E"/>
    <w:rsid w:val="006C01F5"/>
    <w:rsid w:val="006C1754"/>
    <w:rsid w:val="006C252C"/>
    <w:rsid w:val="006C320B"/>
    <w:rsid w:val="006C3EF5"/>
    <w:rsid w:val="006D099A"/>
    <w:rsid w:val="006D1401"/>
    <w:rsid w:val="006D180C"/>
    <w:rsid w:val="006D3466"/>
    <w:rsid w:val="006D4242"/>
    <w:rsid w:val="006D52BE"/>
    <w:rsid w:val="006D62E7"/>
    <w:rsid w:val="006D75C4"/>
    <w:rsid w:val="006E025D"/>
    <w:rsid w:val="006E0BEA"/>
    <w:rsid w:val="006E0FFC"/>
    <w:rsid w:val="006E12A1"/>
    <w:rsid w:val="006E2905"/>
    <w:rsid w:val="006E3848"/>
    <w:rsid w:val="006E39E8"/>
    <w:rsid w:val="006E47C7"/>
    <w:rsid w:val="006E518E"/>
    <w:rsid w:val="006E6541"/>
    <w:rsid w:val="006E73BC"/>
    <w:rsid w:val="006E7ECA"/>
    <w:rsid w:val="006F0910"/>
    <w:rsid w:val="006F1A18"/>
    <w:rsid w:val="006F1F0C"/>
    <w:rsid w:val="006F3DC3"/>
    <w:rsid w:val="006F44BB"/>
    <w:rsid w:val="006F475A"/>
    <w:rsid w:val="006F68AD"/>
    <w:rsid w:val="006F6F06"/>
    <w:rsid w:val="007042A2"/>
    <w:rsid w:val="00705F99"/>
    <w:rsid w:val="00707F14"/>
    <w:rsid w:val="00710254"/>
    <w:rsid w:val="00710E7E"/>
    <w:rsid w:val="00711C1F"/>
    <w:rsid w:val="00716F37"/>
    <w:rsid w:val="0071798F"/>
    <w:rsid w:val="00722278"/>
    <w:rsid w:val="00722BA4"/>
    <w:rsid w:val="00725998"/>
    <w:rsid w:val="00726B62"/>
    <w:rsid w:val="007308F9"/>
    <w:rsid w:val="0073114A"/>
    <w:rsid w:val="0073356E"/>
    <w:rsid w:val="00734CB3"/>
    <w:rsid w:val="00734EF6"/>
    <w:rsid w:val="00735457"/>
    <w:rsid w:val="00740AE5"/>
    <w:rsid w:val="00741A16"/>
    <w:rsid w:val="0074213D"/>
    <w:rsid w:val="00745AA9"/>
    <w:rsid w:val="00746CF8"/>
    <w:rsid w:val="0075024B"/>
    <w:rsid w:val="007540C1"/>
    <w:rsid w:val="00755368"/>
    <w:rsid w:val="007577EA"/>
    <w:rsid w:val="007627F7"/>
    <w:rsid w:val="00762F48"/>
    <w:rsid w:val="00764873"/>
    <w:rsid w:val="00764C42"/>
    <w:rsid w:val="007673A6"/>
    <w:rsid w:val="007709C5"/>
    <w:rsid w:val="00773C80"/>
    <w:rsid w:val="007742EF"/>
    <w:rsid w:val="007753E2"/>
    <w:rsid w:val="0077638E"/>
    <w:rsid w:val="007803FB"/>
    <w:rsid w:val="00781AEF"/>
    <w:rsid w:val="00783944"/>
    <w:rsid w:val="007863A2"/>
    <w:rsid w:val="0078715A"/>
    <w:rsid w:val="00787163"/>
    <w:rsid w:val="00791195"/>
    <w:rsid w:val="00791357"/>
    <w:rsid w:val="0079153B"/>
    <w:rsid w:val="0079213B"/>
    <w:rsid w:val="00793EDC"/>
    <w:rsid w:val="00797885"/>
    <w:rsid w:val="00797A52"/>
    <w:rsid w:val="007A191D"/>
    <w:rsid w:val="007A49F8"/>
    <w:rsid w:val="007A52A2"/>
    <w:rsid w:val="007A70F3"/>
    <w:rsid w:val="007B06BE"/>
    <w:rsid w:val="007B39EF"/>
    <w:rsid w:val="007B3A4A"/>
    <w:rsid w:val="007B47D9"/>
    <w:rsid w:val="007B48B8"/>
    <w:rsid w:val="007B558F"/>
    <w:rsid w:val="007B5C9B"/>
    <w:rsid w:val="007B6987"/>
    <w:rsid w:val="007C04D4"/>
    <w:rsid w:val="007C04F2"/>
    <w:rsid w:val="007C0C46"/>
    <w:rsid w:val="007C1F49"/>
    <w:rsid w:val="007C1FDD"/>
    <w:rsid w:val="007C4E64"/>
    <w:rsid w:val="007C658A"/>
    <w:rsid w:val="007D1EE8"/>
    <w:rsid w:val="007D3948"/>
    <w:rsid w:val="007D3C33"/>
    <w:rsid w:val="007D517B"/>
    <w:rsid w:val="007D62BE"/>
    <w:rsid w:val="007E031A"/>
    <w:rsid w:val="007E1F78"/>
    <w:rsid w:val="007E21C9"/>
    <w:rsid w:val="007E2373"/>
    <w:rsid w:val="007E4F5E"/>
    <w:rsid w:val="007E6D50"/>
    <w:rsid w:val="007E7113"/>
    <w:rsid w:val="007E7B24"/>
    <w:rsid w:val="007F1897"/>
    <w:rsid w:val="007F26F1"/>
    <w:rsid w:val="007F57FF"/>
    <w:rsid w:val="007F5ACD"/>
    <w:rsid w:val="008005E4"/>
    <w:rsid w:val="00801A41"/>
    <w:rsid w:val="00804136"/>
    <w:rsid w:val="0081118F"/>
    <w:rsid w:val="00812AFD"/>
    <w:rsid w:val="00812B37"/>
    <w:rsid w:val="00813D0D"/>
    <w:rsid w:val="008217BE"/>
    <w:rsid w:val="008233D9"/>
    <w:rsid w:val="008260F4"/>
    <w:rsid w:val="00827832"/>
    <w:rsid w:val="0083128C"/>
    <w:rsid w:val="00831BC0"/>
    <w:rsid w:val="00832166"/>
    <w:rsid w:val="0083384F"/>
    <w:rsid w:val="00834065"/>
    <w:rsid w:val="00834D7F"/>
    <w:rsid w:val="00836991"/>
    <w:rsid w:val="0083783C"/>
    <w:rsid w:val="00837980"/>
    <w:rsid w:val="00842338"/>
    <w:rsid w:val="008453FF"/>
    <w:rsid w:val="00850D88"/>
    <w:rsid w:val="008517A0"/>
    <w:rsid w:val="0085248A"/>
    <w:rsid w:val="00852570"/>
    <w:rsid w:val="00852A29"/>
    <w:rsid w:val="00855897"/>
    <w:rsid w:val="00855D14"/>
    <w:rsid w:val="008561D8"/>
    <w:rsid w:val="00856BB0"/>
    <w:rsid w:val="00857C1B"/>
    <w:rsid w:val="008635E2"/>
    <w:rsid w:val="00864C3C"/>
    <w:rsid w:val="00864E1B"/>
    <w:rsid w:val="00865A64"/>
    <w:rsid w:val="008664AF"/>
    <w:rsid w:val="0086737F"/>
    <w:rsid w:val="00870719"/>
    <w:rsid w:val="008766F7"/>
    <w:rsid w:val="00877773"/>
    <w:rsid w:val="00882458"/>
    <w:rsid w:val="00887AB3"/>
    <w:rsid w:val="00887E85"/>
    <w:rsid w:val="00891238"/>
    <w:rsid w:val="0089410C"/>
    <w:rsid w:val="0089449F"/>
    <w:rsid w:val="008960E8"/>
    <w:rsid w:val="008A010B"/>
    <w:rsid w:val="008A1871"/>
    <w:rsid w:val="008A2500"/>
    <w:rsid w:val="008A5BEE"/>
    <w:rsid w:val="008A6599"/>
    <w:rsid w:val="008A6EF5"/>
    <w:rsid w:val="008B0483"/>
    <w:rsid w:val="008B0A62"/>
    <w:rsid w:val="008B20E8"/>
    <w:rsid w:val="008B7C36"/>
    <w:rsid w:val="008C050F"/>
    <w:rsid w:val="008C12F0"/>
    <w:rsid w:val="008C1D34"/>
    <w:rsid w:val="008C2777"/>
    <w:rsid w:val="008C286D"/>
    <w:rsid w:val="008C4B80"/>
    <w:rsid w:val="008C5FB8"/>
    <w:rsid w:val="008C6F4D"/>
    <w:rsid w:val="008C72C3"/>
    <w:rsid w:val="008C777D"/>
    <w:rsid w:val="008C7F3B"/>
    <w:rsid w:val="008D4463"/>
    <w:rsid w:val="008D44E4"/>
    <w:rsid w:val="008D469F"/>
    <w:rsid w:val="008D4A68"/>
    <w:rsid w:val="008D67C9"/>
    <w:rsid w:val="008D77F7"/>
    <w:rsid w:val="008E105E"/>
    <w:rsid w:val="008E139A"/>
    <w:rsid w:val="008E467C"/>
    <w:rsid w:val="008E5728"/>
    <w:rsid w:val="008E7750"/>
    <w:rsid w:val="008E7BB3"/>
    <w:rsid w:val="008F2F89"/>
    <w:rsid w:val="008F3BD1"/>
    <w:rsid w:val="008F3CC1"/>
    <w:rsid w:val="008F6BA1"/>
    <w:rsid w:val="008F797D"/>
    <w:rsid w:val="00901F45"/>
    <w:rsid w:val="00901FF0"/>
    <w:rsid w:val="009026F1"/>
    <w:rsid w:val="009037FC"/>
    <w:rsid w:val="00905264"/>
    <w:rsid w:val="009112B0"/>
    <w:rsid w:val="0091142F"/>
    <w:rsid w:val="00911A1C"/>
    <w:rsid w:val="009156F4"/>
    <w:rsid w:val="00915DA5"/>
    <w:rsid w:val="00917142"/>
    <w:rsid w:val="00917D0E"/>
    <w:rsid w:val="00917E99"/>
    <w:rsid w:val="00921995"/>
    <w:rsid w:val="00922B87"/>
    <w:rsid w:val="009235DB"/>
    <w:rsid w:val="00924561"/>
    <w:rsid w:val="00925F54"/>
    <w:rsid w:val="00926BD6"/>
    <w:rsid w:val="0093406C"/>
    <w:rsid w:val="00935D79"/>
    <w:rsid w:val="009366F3"/>
    <w:rsid w:val="009411C0"/>
    <w:rsid w:val="009439A4"/>
    <w:rsid w:val="009461E2"/>
    <w:rsid w:val="00955BF1"/>
    <w:rsid w:val="00956784"/>
    <w:rsid w:val="00956A5F"/>
    <w:rsid w:val="009574EF"/>
    <w:rsid w:val="00960A12"/>
    <w:rsid w:val="009626C3"/>
    <w:rsid w:val="00964C14"/>
    <w:rsid w:val="00965817"/>
    <w:rsid w:val="00965ABB"/>
    <w:rsid w:val="00965E84"/>
    <w:rsid w:val="00967180"/>
    <w:rsid w:val="0096738B"/>
    <w:rsid w:val="00967ECC"/>
    <w:rsid w:val="00973823"/>
    <w:rsid w:val="00973FC1"/>
    <w:rsid w:val="00975377"/>
    <w:rsid w:val="00982DFC"/>
    <w:rsid w:val="009852D0"/>
    <w:rsid w:val="0098757E"/>
    <w:rsid w:val="0099096F"/>
    <w:rsid w:val="00992CC5"/>
    <w:rsid w:val="009931EE"/>
    <w:rsid w:val="009965BA"/>
    <w:rsid w:val="009A1259"/>
    <w:rsid w:val="009A50ED"/>
    <w:rsid w:val="009B2CA1"/>
    <w:rsid w:val="009B3AA5"/>
    <w:rsid w:val="009B3DF6"/>
    <w:rsid w:val="009B42EF"/>
    <w:rsid w:val="009B71CF"/>
    <w:rsid w:val="009B7DDF"/>
    <w:rsid w:val="009C1ACD"/>
    <w:rsid w:val="009C2631"/>
    <w:rsid w:val="009D5403"/>
    <w:rsid w:val="009D74C3"/>
    <w:rsid w:val="009D7891"/>
    <w:rsid w:val="009E0300"/>
    <w:rsid w:val="009E15F2"/>
    <w:rsid w:val="009E565A"/>
    <w:rsid w:val="009E5D8A"/>
    <w:rsid w:val="009E6D39"/>
    <w:rsid w:val="009F2E45"/>
    <w:rsid w:val="009F342B"/>
    <w:rsid w:val="009F4B59"/>
    <w:rsid w:val="009F7DD2"/>
    <w:rsid w:val="00A003E7"/>
    <w:rsid w:val="00A009BE"/>
    <w:rsid w:val="00A00B90"/>
    <w:rsid w:val="00A0100A"/>
    <w:rsid w:val="00A0181F"/>
    <w:rsid w:val="00A03BC7"/>
    <w:rsid w:val="00A04B52"/>
    <w:rsid w:val="00A05F7A"/>
    <w:rsid w:val="00A06CA2"/>
    <w:rsid w:val="00A075A0"/>
    <w:rsid w:val="00A077AA"/>
    <w:rsid w:val="00A07CF9"/>
    <w:rsid w:val="00A1459A"/>
    <w:rsid w:val="00A16031"/>
    <w:rsid w:val="00A1754B"/>
    <w:rsid w:val="00A175DF"/>
    <w:rsid w:val="00A35420"/>
    <w:rsid w:val="00A35BF7"/>
    <w:rsid w:val="00A35F1C"/>
    <w:rsid w:val="00A3630D"/>
    <w:rsid w:val="00A40595"/>
    <w:rsid w:val="00A42D67"/>
    <w:rsid w:val="00A42E54"/>
    <w:rsid w:val="00A44B81"/>
    <w:rsid w:val="00A4584A"/>
    <w:rsid w:val="00A520FB"/>
    <w:rsid w:val="00A527B1"/>
    <w:rsid w:val="00A52E9A"/>
    <w:rsid w:val="00A54F2E"/>
    <w:rsid w:val="00A55032"/>
    <w:rsid w:val="00A5573F"/>
    <w:rsid w:val="00A55927"/>
    <w:rsid w:val="00A565B4"/>
    <w:rsid w:val="00A61A37"/>
    <w:rsid w:val="00A623CC"/>
    <w:rsid w:val="00A633D0"/>
    <w:rsid w:val="00A66AA4"/>
    <w:rsid w:val="00A67185"/>
    <w:rsid w:val="00A707D3"/>
    <w:rsid w:val="00A70A1D"/>
    <w:rsid w:val="00A72844"/>
    <w:rsid w:val="00A72AD3"/>
    <w:rsid w:val="00A734E4"/>
    <w:rsid w:val="00A746CE"/>
    <w:rsid w:val="00A748AE"/>
    <w:rsid w:val="00A767C6"/>
    <w:rsid w:val="00A80C02"/>
    <w:rsid w:val="00A80DBA"/>
    <w:rsid w:val="00A81D7D"/>
    <w:rsid w:val="00A859AC"/>
    <w:rsid w:val="00A85D09"/>
    <w:rsid w:val="00A86115"/>
    <w:rsid w:val="00A871DC"/>
    <w:rsid w:val="00A91199"/>
    <w:rsid w:val="00A92166"/>
    <w:rsid w:val="00A9539C"/>
    <w:rsid w:val="00AA1368"/>
    <w:rsid w:val="00AA173A"/>
    <w:rsid w:val="00AA2253"/>
    <w:rsid w:val="00AA47B0"/>
    <w:rsid w:val="00AA4E36"/>
    <w:rsid w:val="00AA54C9"/>
    <w:rsid w:val="00AB171C"/>
    <w:rsid w:val="00AB23E0"/>
    <w:rsid w:val="00AB2509"/>
    <w:rsid w:val="00AB2DE6"/>
    <w:rsid w:val="00AB3448"/>
    <w:rsid w:val="00AB465E"/>
    <w:rsid w:val="00AB65BA"/>
    <w:rsid w:val="00AB685E"/>
    <w:rsid w:val="00AB690E"/>
    <w:rsid w:val="00AC0EAE"/>
    <w:rsid w:val="00AC1375"/>
    <w:rsid w:val="00AC1439"/>
    <w:rsid w:val="00AC3AA7"/>
    <w:rsid w:val="00AC5E47"/>
    <w:rsid w:val="00AC6456"/>
    <w:rsid w:val="00AC6560"/>
    <w:rsid w:val="00AC7EC5"/>
    <w:rsid w:val="00AD0AB1"/>
    <w:rsid w:val="00AD2A10"/>
    <w:rsid w:val="00AD406B"/>
    <w:rsid w:val="00AD40D3"/>
    <w:rsid w:val="00AD48C2"/>
    <w:rsid w:val="00AD506F"/>
    <w:rsid w:val="00AD5877"/>
    <w:rsid w:val="00AD6FEA"/>
    <w:rsid w:val="00AE2E42"/>
    <w:rsid w:val="00AE5053"/>
    <w:rsid w:val="00AE6451"/>
    <w:rsid w:val="00AE7EBF"/>
    <w:rsid w:val="00AF05DC"/>
    <w:rsid w:val="00AF3FF4"/>
    <w:rsid w:val="00AF4E5A"/>
    <w:rsid w:val="00AF62A1"/>
    <w:rsid w:val="00B01FAD"/>
    <w:rsid w:val="00B01FEC"/>
    <w:rsid w:val="00B034FE"/>
    <w:rsid w:val="00B051EB"/>
    <w:rsid w:val="00B0594A"/>
    <w:rsid w:val="00B139AF"/>
    <w:rsid w:val="00B13AB8"/>
    <w:rsid w:val="00B1490D"/>
    <w:rsid w:val="00B15E32"/>
    <w:rsid w:val="00B178AE"/>
    <w:rsid w:val="00B201EB"/>
    <w:rsid w:val="00B21AC5"/>
    <w:rsid w:val="00B2354C"/>
    <w:rsid w:val="00B23F16"/>
    <w:rsid w:val="00B24198"/>
    <w:rsid w:val="00B258BA"/>
    <w:rsid w:val="00B2672F"/>
    <w:rsid w:val="00B30BD8"/>
    <w:rsid w:val="00B30EFF"/>
    <w:rsid w:val="00B324F8"/>
    <w:rsid w:val="00B34B56"/>
    <w:rsid w:val="00B3612D"/>
    <w:rsid w:val="00B37363"/>
    <w:rsid w:val="00B40B53"/>
    <w:rsid w:val="00B40C3D"/>
    <w:rsid w:val="00B40FA5"/>
    <w:rsid w:val="00B418E2"/>
    <w:rsid w:val="00B41D8E"/>
    <w:rsid w:val="00B5217F"/>
    <w:rsid w:val="00B54354"/>
    <w:rsid w:val="00B545D3"/>
    <w:rsid w:val="00B57147"/>
    <w:rsid w:val="00B57B1A"/>
    <w:rsid w:val="00B57F8E"/>
    <w:rsid w:val="00B61E96"/>
    <w:rsid w:val="00B634AF"/>
    <w:rsid w:val="00B6409B"/>
    <w:rsid w:val="00B64473"/>
    <w:rsid w:val="00B6508C"/>
    <w:rsid w:val="00B654CC"/>
    <w:rsid w:val="00B701EB"/>
    <w:rsid w:val="00B70952"/>
    <w:rsid w:val="00B71C76"/>
    <w:rsid w:val="00B728D6"/>
    <w:rsid w:val="00B75BDB"/>
    <w:rsid w:val="00B7623F"/>
    <w:rsid w:val="00B80F6D"/>
    <w:rsid w:val="00B8123E"/>
    <w:rsid w:val="00B81411"/>
    <w:rsid w:val="00B83054"/>
    <w:rsid w:val="00B85993"/>
    <w:rsid w:val="00B85C44"/>
    <w:rsid w:val="00B866AF"/>
    <w:rsid w:val="00B86BD8"/>
    <w:rsid w:val="00B87FDF"/>
    <w:rsid w:val="00B902A0"/>
    <w:rsid w:val="00B923EF"/>
    <w:rsid w:val="00B93D58"/>
    <w:rsid w:val="00B95678"/>
    <w:rsid w:val="00B97295"/>
    <w:rsid w:val="00BA13D6"/>
    <w:rsid w:val="00BA5B12"/>
    <w:rsid w:val="00BA6C2F"/>
    <w:rsid w:val="00BA7905"/>
    <w:rsid w:val="00BB0BE2"/>
    <w:rsid w:val="00BB13EE"/>
    <w:rsid w:val="00BB1F61"/>
    <w:rsid w:val="00BB2251"/>
    <w:rsid w:val="00BB2318"/>
    <w:rsid w:val="00BB4EDF"/>
    <w:rsid w:val="00BB5645"/>
    <w:rsid w:val="00BB7717"/>
    <w:rsid w:val="00BC1A75"/>
    <w:rsid w:val="00BD0FDF"/>
    <w:rsid w:val="00BD112B"/>
    <w:rsid w:val="00BD1D53"/>
    <w:rsid w:val="00BD3964"/>
    <w:rsid w:val="00BD4C33"/>
    <w:rsid w:val="00BD5D20"/>
    <w:rsid w:val="00BD6052"/>
    <w:rsid w:val="00BE22C8"/>
    <w:rsid w:val="00BE3F71"/>
    <w:rsid w:val="00BE45DD"/>
    <w:rsid w:val="00BF071E"/>
    <w:rsid w:val="00BF0A20"/>
    <w:rsid w:val="00BF35A3"/>
    <w:rsid w:val="00BF4672"/>
    <w:rsid w:val="00BF479B"/>
    <w:rsid w:val="00BF5A64"/>
    <w:rsid w:val="00BF7B63"/>
    <w:rsid w:val="00C00AEB"/>
    <w:rsid w:val="00C030F7"/>
    <w:rsid w:val="00C0386C"/>
    <w:rsid w:val="00C0596C"/>
    <w:rsid w:val="00C07613"/>
    <w:rsid w:val="00C11942"/>
    <w:rsid w:val="00C13230"/>
    <w:rsid w:val="00C1457E"/>
    <w:rsid w:val="00C151AE"/>
    <w:rsid w:val="00C159D3"/>
    <w:rsid w:val="00C17030"/>
    <w:rsid w:val="00C17760"/>
    <w:rsid w:val="00C23B86"/>
    <w:rsid w:val="00C24222"/>
    <w:rsid w:val="00C25EFB"/>
    <w:rsid w:val="00C26506"/>
    <w:rsid w:val="00C305AA"/>
    <w:rsid w:val="00C34154"/>
    <w:rsid w:val="00C3710F"/>
    <w:rsid w:val="00C40956"/>
    <w:rsid w:val="00C42033"/>
    <w:rsid w:val="00C425E0"/>
    <w:rsid w:val="00C46517"/>
    <w:rsid w:val="00C4683D"/>
    <w:rsid w:val="00C47693"/>
    <w:rsid w:val="00C47C4C"/>
    <w:rsid w:val="00C52D9F"/>
    <w:rsid w:val="00C53799"/>
    <w:rsid w:val="00C65762"/>
    <w:rsid w:val="00C65EEF"/>
    <w:rsid w:val="00C67A58"/>
    <w:rsid w:val="00C71ED1"/>
    <w:rsid w:val="00C72DE0"/>
    <w:rsid w:val="00C80409"/>
    <w:rsid w:val="00C80C8A"/>
    <w:rsid w:val="00C82D00"/>
    <w:rsid w:val="00C82F2C"/>
    <w:rsid w:val="00C84C29"/>
    <w:rsid w:val="00C90A43"/>
    <w:rsid w:val="00C91ABE"/>
    <w:rsid w:val="00C938A6"/>
    <w:rsid w:val="00C93CDE"/>
    <w:rsid w:val="00C94489"/>
    <w:rsid w:val="00C94D21"/>
    <w:rsid w:val="00C96B17"/>
    <w:rsid w:val="00C96C09"/>
    <w:rsid w:val="00C96F65"/>
    <w:rsid w:val="00CA0797"/>
    <w:rsid w:val="00CA0B2E"/>
    <w:rsid w:val="00CA39FB"/>
    <w:rsid w:val="00CA4062"/>
    <w:rsid w:val="00CA48F8"/>
    <w:rsid w:val="00CA57D2"/>
    <w:rsid w:val="00CA79A4"/>
    <w:rsid w:val="00CB0B12"/>
    <w:rsid w:val="00CB1A0B"/>
    <w:rsid w:val="00CB7201"/>
    <w:rsid w:val="00CB7391"/>
    <w:rsid w:val="00CC0A83"/>
    <w:rsid w:val="00CC1B95"/>
    <w:rsid w:val="00CC2022"/>
    <w:rsid w:val="00CC3257"/>
    <w:rsid w:val="00CC7DA9"/>
    <w:rsid w:val="00CD1867"/>
    <w:rsid w:val="00CD623A"/>
    <w:rsid w:val="00CD72BD"/>
    <w:rsid w:val="00CD7EC7"/>
    <w:rsid w:val="00CE02B6"/>
    <w:rsid w:val="00CE053E"/>
    <w:rsid w:val="00CE14DF"/>
    <w:rsid w:val="00CE2A30"/>
    <w:rsid w:val="00CE3DDD"/>
    <w:rsid w:val="00CF1F46"/>
    <w:rsid w:val="00CF3438"/>
    <w:rsid w:val="00CF344B"/>
    <w:rsid w:val="00CF5087"/>
    <w:rsid w:val="00CF5206"/>
    <w:rsid w:val="00CF5596"/>
    <w:rsid w:val="00CF55E4"/>
    <w:rsid w:val="00CF6B99"/>
    <w:rsid w:val="00D00596"/>
    <w:rsid w:val="00D01F9E"/>
    <w:rsid w:val="00D0355E"/>
    <w:rsid w:val="00D04243"/>
    <w:rsid w:val="00D04D17"/>
    <w:rsid w:val="00D05545"/>
    <w:rsid w:val="00D10D04"/>
    <w:rsid w:val="00D12E2D"/>
    <w:rsid w:val="00D16DA1"/>
    <w:rsid w:val="00D21008"/>
    <w:rsid w:val="00D2114F"/>
    <w:rsid w:val="00D21AE4"/>
    <w:rsid w:val="00D21C6F"/>
    <w:rsid w:val="00D223C6"/>
    <w:rsid w:val="00D30478"/>
    <w:rsid w:val="00D30ABF"/>
    <w:rsid w:val="00D30D7F"/>
    <w:rsid w:val="00D30DFF"/>
    <w:rsid w:val="00D33104"/>
    <w:rsid w:val="00D34377"/>
    <w:rsid w:val="00D34D6D"/>
    <w:rsid w:val="00D4068B"/>
    <w:rsid w:val="00D414E6"/>
    <w:rsid w:val="00D42B40"/>
    <w:rsid w:val="00D4365A"/>
    <w:rsid w:val="00D43E80"/>
    <w:rsid w:val="00D4451B"/>
    <w:rsid w:val="00D46EEE"/>
    <w:rsid w:val="00D4769F"/>
    <w:rsid w:val="00D50DA5"/>
    <w:rsid w:val="00D51C51"/>
    <w:rsid w:val="00D52DBF"/>
    <w:rsid w:val="00D555A0"/>
    <w:rsid w:val="00D55E08"/>
    <w:rsid w:val="00D55E7F"/>
    <w:rsid w:val="00D572F1"/>
    <w:rsid w:val="00D615ED"/>
    <w:rsid w:val="00D63569"/>
    <w:rsid w:val="00D655A4"/>
    <w:rsid w:val="00D70704"/>
    <w:rsid w:val="00D7085C"/>
    <w:rsid w:val="00D70932"/>
    <w:rsid w:val="00D73A04"/>
    <w:rsid w:val="00D7544F"/>
    <w:rsid w:val="00D76E6A"/>
    <w:rsid w:val="00D80883"/>
    <w:rsid w:val="00D809B2"/>
    <w:rsid w:val="00D81195"/>
    <w:rsid w:val="00D8149F"/>
    <w:rsid w:val="00D83E60"/>
    <w:rsid w:val="00D845EE"/>
    <w:rsid w:val="00D85682"/>
    <w:rsid w:val="00D87B09"/>
    <w:rsid w:val="00D907A1"/>
    <w:rsid w:val="00D9465F"/>
    <w:rsid w:val="00D946A1"/>
    <w:rsid w:val="00D95AD7"/>
    <w:rsid w:val="00D95DDC"/>
    <w:rsid w:val="00D97E69"/>
    <w:rsid w:val="00DA0A67"/>
    <w:rsid w:val="00DA103F"/>
    <w:rsid w:val="00DA1B8B"/>
    <w:rsid w:val="00DA2E5F"/>
    <w:rsid w:val="00DA3476"/>
    <w:rsid w:val="00DA440A"/>
    <w:rsid w:val="00DA4F18"/>
    <w:rsid w:val="00DA5601"/>
    <w:rsid w:val="00DA653E"/>
    <w:rsid w:val="00DA6697"/>
    <w:rsid w:val="00DA67BB"/>
    <w:rsid w:val="00DB280A"/>
    <w:rsid w:val="00DB2D4B"/>
    <w:rsid w:val="00DB4C3D"/>
    <w:rsid w:val="00DB576E"/>
    <w:rsid w:val="00DC2B1C"/>
    <w:rsid w:val="00DC5B2F"/>
    <w:rsid w:val="00DD1D31"/>
    <w:rsid w:val="00DD2F84"/>
    <w:rsid w:val="00DD613D"/>
    <w:rsid w:val="00DE19B9"/>
    <w:rsid w:val="00DE2DC6"/>
    <w:rsid w:val="00DE4341"/>
    <w:rsid w:val="00DF02E6"/>
    <w:rsid w:val="00DF0E16"/>
    <w:rsid w:val="00DF1737"/>
    <w:rsid w:val="00DF385F"/>
    <w:rsid w:val="00DF448D"/>
    <w:rsid w:val="00DF5883"/>
    <w:rsid w:val="00E00667"/>
    <w:rsid w:val="00E0072B"/>
    <w:rsid w:val="00E009E3"/>
    <w:rsid w:val="00E03DC5"/>
    <w:rsid w:val="00E0400C"/>
    <w:rsid w:val="00E05FF1"/>
    <w:rsid w:val="00E06FBC"/>
    <w:rsid w:val="00E113E4"/>
    <w:rsid w:val="00E1542C"/>
    <w:rsid w:val="00E15EDD"/>
    <w:rsid w:val="00E16A0B"/>
    <w:rsid w:val="00E170D3"/>
    <w:rsid w:val="00E20F79"/>
    <w:rsid w:val="00E217DF"/>
    <w:rsid w:val="00E249AC"/>
    <w:rsid w:val="00E256E4"/>
    <w:rsid w:val="00E2680C"/>
    <w:rsid w:val="00E35218"/>
    <w:rsid w:val="00E37F9F"/>
    <w:rsid w:val="00E406BF"/>
    <w:rsid w:val="00E40CCB"/>
    <w:rsid w:val="00E43E38"/>
    <w:rsid w:val="00E45DB8"/>
    <w:rsid w:val="00E5076F"/>
    <w:rsid w:val="00E52C1D"/>
    <w:rsid w:val="00E53BEE"/>
    <w:rsid w:val="00E54A90"/>
    <w:rsid w:val="00E562F8"/>
    <w:rsid w:val="00E60491"/>
    <w:rsid w:val="00E61256"/>
    <w:rsid w:val="00E61AF7"/>
    <w:rsid w:val="00E61C64"/>
    <w:rsid w:val="00E648EF"/>
    <w:rsid w:val="00E67E1A"/>
    <w:rsid w:val="00E7046F"/>
    <w:rsid w:val="00E71237"/>
    <w:rsid w:val="00E74986"/>
    <w:rsid w:val="00E76732"/>
    <w:rsid w:val="00E93BFC"/>
    <w:rsid w:val="00E9574A"/>
    <w:rsid w:val="00E95B81"/>
    <w:rsid w:val="00E96206"/>
    <w:rsid w:val="00E971EB"/>
    <w:rsid w:val="00E97FAC"/>
    <w:rsid w:val="00EA0357"/>
    <w:rsid w:val="00EA1CE6"/>
    <w:rsid w:val="00EA356A"/>
    <w:rsid w:val="00EA4022"/>
    <w:rsid w:val="00EA4F1A"/>
    <w:rsid w:val="00EA6A6A"/>
    <w:rsid w:val="00EA7483"/>
    <w:rsid w:val="00EB0074"/>
    <w:rsid w:val="00EB2858"/>
    <w:rsid w:val="00EB449E"/>
    <w:rsid w:val="00EB5C1E"/>
    <w:rsid w:val="00EB5E2D"/>
    <w:rsid w:val="00EC26E4"/>
    <w:rsid w:val="00EC3F0F"/>
    <w:rsid w:val="00EC5C61"/>
    <w:rsid w:val="00EC5E4D"/>
    <w:rsid w:val="00ED119B"/>
    <w:rsid w:val="00ED1283"/>
    <w:rsid w:val="00ED1A01"/>
    <w:rsid w:val="00ED2B1A"/>
    <w:rsid w:val="00ED32E4"/>
    <w:rsid w:val="00ED5703"/>
    <w:rsid w:val="00ED5CB6"/>
    <w:rsid w:val="00ED65CA"/>
    <w:rsid w:val="00EE0843"/>
    <w:rsid w:val="00EE334B"/>
    <w:rsid w:val="00EE4726"/>
    <w:rsid w:val="00EE6AC1"/>
    <w:rsid w:val="00EE7115"/>
    <w:rsid w:val="00EF04DF"/>
    <w:rsid w:val="00EF0DF1"/>
    <w:rsid w:val="00EF0F3F"/>
    <w:rsid w:val="00EF2815"/>
    <w:rsid w:val="00EF44CE"/>
    <w:rsid w:val="00EF5EBE"/>
    <w:rsid w:val="00EF78DE"/>
    <w:rsid w:val="00EF7C93"/>
    <w:rsid w:val="00F00836"/>
    <w:rsid w:val="00F01687"/>
    <w:rsid w:val="00F029CE"/>
    <w:rsid w:val="00F07D52"/>
    <w:rsid w:val="00F12292"/>
    <w:rsid w:val="00F1534D"/>
    <w:rsid w:val="00F1536C"/>
    <w:rsid w:val="00F20B54"/>
    <w:rsid w:val="00F24990"/>
    <w:rsid w:val="00F27445"/>
    <w:rsid w:val="00F341A0"/>
    <w:rsid w:val="00F345A9"/>
    <w:rsid w:val="00F35857"/>
    <w:rsid w:val="00F366E0"/>
    <w:rsid w:val="00F36AD6"/>
    <w:rsid w:val="00F433FA"/>
    <w:rsid w:val="00F451D2"/>
    <w:rsid w:val="00F467FA"/>
    <w:rsid w:val="00F544F3"/>
    <w:rsid w:val="00F55000"/>
    <w:rsid w:val="00F553A6"/>
    <w:rsid w:val="00F55434"/>
    <w:rsid w:val="00F57B73"/>
    <w:rsid w:val="00F57CE8"/>
    <w:rsid w:val="00F603E4"/>
    <w:rsid w:val="00F60BA7"/>
    <w:rsid w:val="00F63071"/>
    <w:rsid w:val="00F66984"/>
    <w:rsid w:val="00F70A23"/>
    <w:rsid w:val="00F714EA"/>
    <w:rsid w:val="00F72540"/>
    <w:rsid w:val="00F72CEE"/>
    <w:rsid w:val="00F734DE"/>
    <w:rsid w:val="00F7506C"/>
    <w:rsid w:val="00F75A5B"/>
    <w:rsid w:val="00F76F0E"/>
    <w:rsid w:val="00F811E3"/>
    <w:rsid w:val="00F81241"/>
    <w:rsid w:val="00F853F1"/>
    <w:rsid w:val="00F867DA"/>
    <w:rsid w:val="00F87B80"/>
    <w:rsid w:val="00F9010F"/>
    <w:rsid w:val="00F9112C"/>
    <w:rsid w:val="00F94054"/>
    <w:rsid w:val="00F9483B"/>
    <w:rsid w:val="00F956D0"/>
    <w:rsid w:val="00F970AD"/>
    <w:rsid w:val="00F97702"/>
    <w:rsid w:val="00FA0FD3"/>
    <w:rsid w:val="00FA1A1B"/>
    <w:rsid w:val="00FA1A58"/>
    <w:rsid w:val="00FA224F"/>
    <w:rsid w:val="00FA2F89"/>
    <w:rsid w:val="00FA4241"/>
    <w:rsid w:val="00FA426E"/>
    <w:rsid w:val="00FA43B7"/>
    <w:rsid w:val="00FA7F5D"/>
    <w:rsid w:val="00FB3462"/>
    <w:rsid w:val="00FB3A0C"/>
    <w:rsid w:val="00FC0235"/>
    <w:rsid w:val="00FC1464"/>
    <w:rsid w:val="00FC215F"/>
    <w:rsid w:val="00FC37EC"/>
    <w:rsid w:val="00FC4CD3"/>
    <w:rsid w:val="00FC529B"/>
    <w:rsid w:val="00FC5FE7"/>
    <w:rsid w:val="00FC6A20"/>
    <w:rsid w:val="00FC77A3"/>
    <w:rsid w:val="00FC77E9"/>
    <w:rsid w:val="00FD16E4"/>
    <w:rsid w:val="00FD219B"/>
    <w:rsid w:val="00FD3157"/>
    <w:rsid w:val="00FD545B"/>
    <w:rsid w:val="00FD578E"/>
    <w:rsid w:val="00FD5B1A"/>
    <w:rsid w:val="00FD622E"/>
    <w:rsid w:val="00FD699E"/>
    <w:rsid w:val="00FE4352"/>
    <w:rsid w:val="00FE471C"/>
    <w:rsid w:val="00FE51DF"/>
    <w:rsid w:val="00FE5BFF"/>
    <w:rsid w:val="00FE640E"/>
    <w:rsid w:val="00FE729F"/>
    <w:rsid w:val="00FE7456"/>
    <w:rsid w:val="00FF0728"/>
    <w:rsid w:val="00FF0BCA"/>
    <w:rsid w:val="00FF2A2F"/>
    <w:rsid w:val="00FF39DB"/>
    <w:rsid w:val="00FF4AA7"/>
    <w:rsid w:val="00FF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0F659"/>
  <w15:docId w15:val="{D9BDFF75-C310-4EC9-8794-DB58009E2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713EA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AEFD3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54F2E"/>
    <w:pPr>
      <w:keepNext/>
      <w:keepLines/>
      <w:spacing w:before="40"/>
      <w:outlineLvl w:val="1"/>
    </w:pPr>
    <w:rPr>
      <w:rFonts w:eastAsiaTheme="majorEastAsia" w:cstheme="majorBidi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111CA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010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AEFD3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3E762A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33058F"/>
    <w:pPr>
      <w:tabs>
        <w:tab w:val="left" w:pos="660"/>
        <w:tab w:val="right" w:leader="dot" w:pos="9062"/>
      </w:tabs>
      <w:spacing w:after="100"/>
    </w:p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07961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1E7CA7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1E7CA7"/>
    <w:pPr>
      <w:suppressAutoHyphens/>
      <w:spacing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1E7CA7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01FAD"/>
    <w:pPr>
      <w:spacing w:line="240" w:lineRule="auto"/>
      <w:ind w:left="708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1FA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01FAD"/>
    <w:pPr>
      <w:spacing w:after="120" w:line="240" w:lineRule="auto"/>
    </w:pPr>
    <w:rPr>
      <w:rFonts w:ascii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1FAD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B01FA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01FAD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1FAD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ytu">
    <w:name w:val="Title"/>
    <w:basedOn w:val="Normalny"/>
    <w:link w:val="TytuZnak"/>
    <w:uiPriority w:val="10"/>
    <w:qFormat/>
    <w:rsid w:val="00B01FAD"/>
    <w:pPr>
      <w:spacing w:line="240" w:lineRule="auto"/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B01FA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9"/>
    <w:rsid w:val="00111CA2"/>
    <w:rPr>
      <w:rFonts w:ascii="Cambria" w:eastAsia="Times New Roman" w:hAnsi="Cambria" w:cs="Times New Roman"/>
      <w:b/>
      <w:bCs/>
      <w:sz w:val="26"/>
      <w:szCs w:val="26"/>
      <w:lang w:val="x-none"/>
    </w:rPr>
  </w:style>
  <w:style w:type="paragraph" w:customStyle="1" w:styleId="PPKT">
    <w:name w:val="PPKT"/>
    <w:basedOn w:val="Normalny"/>
    <w:link w:val="PPKTZnak"/>
    <w:qFormat/>
    <w:rsid w:val="003626B2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3626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basedOn w:val="Domylnaczcionkaakapitu"/>
    <w:unhideWhenUsed/>
    <w:qFormat/>
    <w:rsid w:val="00E648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648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648EF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48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48EF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48E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48EF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rsid w:val="00E20F79"/>
    <w:pPr>
      <w:spacing w:line="240" w:lineRule="auto"/>
    </w:pPr>
    <w:rPr>
      <w:rFonts w:ascii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20F79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E20F79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A54F2E"/>
    <w:rPr>
      <w:rFonts w:ascii="Arial Narrow" w:eastAsiaTheme="majorEastAsia" w:hAnsi="Arial Narrow" w:cstheme="majorBidi"/>
      <w:szCs w:val="26"/>
      <w:lang w:eastAsia="pl-PL"/>
    </w:rPr>
  </w:style>
  <w:style w:type="paragraph" w:styleId="Zwykytekst">
    <w:name w:val="Plain Text"/>
    <w:basedOn w:val="Normalny"/>
    <w:link w:val="ZwykytekstZnak"/>
    <w:semiHidden/>
    <w:rsid w:val="00E0400C"/>
    <w:pPr>
      <w:spacing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E0400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EB5C1E"/>
    <w:pPr>
      <w:spacing w:after="120" w:line="480" w:lineRule="auto"/>
      <w:ind w:left="283"/>
    </w:pPr>
    <w:rPr>
      <w:rFonts w:ascii="Calibri" w:eastAsia="Calibri" w:hAnsi="Calibri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B5C1E"/>
    <w:rPr>
      <w:rFonts w:ascii="Calibri" w:eastAsia="Calibri" w:hAnsi="Calibri" w:cs="Times New Roman"/>
      <w:lang w:val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01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C5FB8"/>
    <w:pPr>
      <w:spacing w:after="100"/>
      <w:ind w:left="220"/>
    </w:pPr>
  </w:style>
  <w:style w:type="paragraph" w:styleId="Bezodstpw">
    <w:name w:val="No Spacing"/>
    <w:uiPriority w:val="1"/>
    <w:qFormat/>
    <w:rsid w:val="00554180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paragraph" w:customStyle="1" w:styleId="Default">
    <w:name w:val="Default"/>
    <w:rsid w:val="00834D7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Normalny2">
    <w:name w:val="Normalny2"/>
    <w:uiPriority w:val="99"/>
    <w:rsid w:val="00834D7F"/>
    <w:pPr>
      <w:widowControl w:val="0"/>
      <w:suppressAutoHyphens/>
      <w:spacing w:after="0" w:line="240" w:lineRule="atLeas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40C3D"/>
    <w:rPr>
      <w:color w:val="605E5C"/>
      <w:shd w:val="clear" w:color="auto" w:fill="E1DFDD"/>
    </w:rPr>
  </w:style>
  <w:style w:type="character" w:customStyle="1" w:styleId="StylZagszczoneo1pt">
    <w:name w:val="Styl Zagęszczone o  1 pt"/>
    <w:basedOn w:val="Domylnaczcionkaakapitu"/>
    <w:uiPriority w:val="99"/>
    <w:rsid w:val="00081FD9"/>
    <w:rPr>
      <w:rFonts w:ascii="Times New Roman" w:hAnsi="Times New Roman" w:cs="Times New Roman"/>
      <w:spacing w:val="-10"/>
    </w:rPr>
  </w:style>
  <w:style w:type="paragraph" w:customStyle="1" w:styleId="WW-Tekstkomentarza">
    <w:name w:val="WW-Tekst komentarza"/>
    <w:basedOn w:val="Normalny"/>
    <w:rsid w:val="00887E85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09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09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9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887E85"/>
    <w:rPr>
      <w:b/>
      <w:bCs/>
    </w:rPr>
  </w:style>
  <w:style w:type="character" w:customStyle="1" w:styleId="FontStyle15">
    <w:name w:val="Font Style15"/>
    <w:rsid w:val="00887E85"/>
    <w:rPr>
      <w:rFonts w:ascii="Times New Roman" w:hAnsi="Times New Roman" w:cs="Times New Roman" w:hint="default"/>
      <w:color w:val="000000"/>
      <w:sz w:val="22"/>
      <w:szCs w:val="22"/>
    </w:rPr>
  </w:style>
  <w:style w:type="paragraph" w:customStyle="1" w:styleId="Tekstpodstawowywcity21">
    <w:name w:val="Tekst podstawowy wcięty 21"/>
    <w:basedOn w:val="Normalny"/>
    <w:rsid w:val="000A23C8"/>
    <w:pPr>
      <w:suppressAutoHyphens/>
      <w:spacing w:line="240" w:lineRule="auto"/>
      <w:ind w:left="360"/>
      <w:jc w:val="both"/>
    </w:pPr>
    <w:rPr>
      <w:rFonts w:ascii="Times New Roman" w:hAnsi="Times New Roman"/>
      <w:bCs/>
      <w:color w:val="000000"/>
      <w:szCs w:val="20"/>
      <w:lang w:val="x-none" w:eastAsia="ar-SA"/>
    </w:rPr>
  </w:style>
  <w:style w:type="table" w:styleId="Siatkatabelijasna">
    <w:name w:val="Grid Table Light"/>
    <w:basedOn w:val="Standardowy"/>
    <w:uiPriority w:val="40"/>
    <w:rsid w:val="006114E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oprawka">
    <w:name w:val="Revision"/>
    <w:hidden/>
    <w:uiPriority w:val="99"/>
    <w:semiHidden/>
    <w:rsid w:val="00413348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1C76"/>
    <w:rPr>
      <w:color w:val="605E5C"/>
      <w:shd w:val="clear" w:color="auto" w:fill="E1DFDD"/>
    </w:rPr>
  </w:style>
  <w:style w:type="paragraph" w:customStyle="1" w:styleId="Normalny1">
    <w:name w:val="Normalny1"/>
    <w:basedOn w:val="Normalny"/>
    <w:rsid w:val="00FC77E9"/>
    <w:pPr>
      <w:spacing w:line="240" w:lineRule="auto"/>
    </w:pPr>
    <w:rPr>
      <w:rFonts w:ascii="Times New Roman" w:hAnsi="Times New Roman"/>
      <w:sz w:val="24"/>
      <w:szCs w:val="24"/>
    </w:rPr>
  </w:style>
  <w:style w:type="character" w:customStyle="1" w:styleId="normalchar1">
    <w:name w:val="normal__char1"/>
    <w:basedOn w:val="Domylnaczcionkaakapitu"/>
    <w:rsid w:val="00FC77E9"/>
    <w:rPr>
      <w:rFonts w:ascii="Times New Roman" w:hAnsi="Times New Roman" w:cs="Times New Roman" w:hint="default"/>
      <w:sz w:val="24"/>
      <w:szCs w:val="24"/>
    </w:rPr>
  </w:style>
  <w:style w:type="character" w:customStyle="1" w:styleId="standardchar1">
    <w:name w:val="standard__char1"/>
    <w:basedOn w:val="Domylnaczcionkaakapitu"/>
    <w:rsid w:val="00FC77E9"/>
    <w:rPr>
      <w:rFonts w:ascii="Times" w:hAnsi="Times" w:cs="Times" w:hint="default"/>
      <w:sz w:val="20"/>
      <w:szCs w:val="20"/>
    </w:rPr>
  </w:style>
  <w:style w:type="paragraph" w:customStyle="1" w:styleId="mb-0">
    <w:name w:val="mb-0"/>
    <w:basedOn w:val="Normalny"/>
    <w:rsid w:val="001402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Zielony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łęboki cień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9800000"/>
            </a:lightRig>
          </a:scene3d>
          <a:sp3d prstMaterial="plastic">
            <a:bevelT w="25400" h="1905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BCD21-8D91-45C2-9505-FD5113DA1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426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Olszańska Iwona</dc:creator>
  <cp:lastModifiedBy>Wcisło Lucyna</cp:lastModifiedBy>
  <cp:revision>4</cp:revision>
  <cp:lastPrinted>2026-04-24T13:09:00Z</cp:lastPrinted>
  <dcterms:created xsi:type="dcterms:W3CDTF">2026-04-24T13:13:00Z</dcterms:created>
  <dcterms:modified xsi:type="dcterms:W3CDTF">2026-04-24T13:15:00Z</dcterms:modified>
</cp:coreProperties>
</file>